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1C37A8" w:rsidRPr="00470C10" w:rsidRDefault="001C37A8" w:rsidP="001C37A8">
      <w:pPr>
        <w:jc w:val="center"/>
        <w:rPr>
          <w:rFonts w:ascii="PT Astra Serif" w:hAnsi="PT Astra Serif"/>
          <w:b/>
          <w:bCs/>
          <w:sz w:val="26"/>
          <w:szCs w:val="26"/>
        </w:rPr>
      </w:pPr>
      <w:r w:rsidRPr="00470C10">
        <w:rPr>
          <w:rFonts w:ascii="PT Astra Serif" w:hAnsi="PT Astra Serif"/>
          <w:b/>
          <w:bCs/>
          <w:sz w:val="26"/>
          <w:szCs w:val="26"/>
        </w:rPr>
        <w:t xml:space="preserve">Информация о </w:t>
      </w:r>
      <w:proofErr w:type="gramStart"/>
      <w:r w:rsidRPr="00470C10">
        <w:rPr>
          <w:rFonts w:ascii="PT Astra Serif" w:hAnsi="PT Astra Serif"/>
          <w:b/>
          <w:bCs/>
          <w:sz w:val="26"/>
          <w:szCs w:val="26"/>
        </w:rPr>
        <w:t>предоставленных</w:t>
      </w:r>
      <w:proofErr w:type="gramEnd"/>
      <w:r w:rsidRPr="00470C10">
        <w:rPr>
          <w:rFonts w:ascii="PT Astra Serif" w:hAnsi="PT Astra Serif"/>
          <w:b/>
          <w:bCs/>
          <w:sz w:val="26"/>
          <w:szCs w:val="26"/>
        </w:rPr>
        <w:t xml:space="preserve"> муниципальных</w:t>
      </w:r>
    </w:p>
    <w:p w:rsidR="001C37A8" w:rsidRPr="00470C10" w:rsidRDefault="001C37A8" w:rsidP="001C37A8">
      <w:pPr>
        <w:jc w:val="center"/>
        <w:rPr>
          <w:rFonts w:ascii="PT Astra Serif" w:hAnsi="PT Astra Serif"/>
          <w:b/>
          <w:bCs/>
          <w:sz w:val="26"/>
          <w:szCs w:val="26"/>
        </w:rPr>
      </w:pPr>
      <w:r w:rsidRPr="00470C10">
        <w:rPr>
          <w:rFonts w:ascii="PT Astra Serif" w:hAnsi="PT Astra Serif"/>
          <w:b/>
          <w:bCs/>
          <w:sz w:val="26"/>
          <w:szCs w:val="26"/>
        </w:rPr>
        <w:t xml:space="preserve">гарантиях города Югорска </w:t>
      </w:r>
      <w:r w:rsidR="00D51A3A" w:rsidRPr="00470C10">
        <w:rPr>
          <w:rFonts w:ascii="PT Astra Serif" w:hAnsi="PT Astra Serif"/>
          <w:b/>
          <w:bCs/>
          <w:sz w:val="26"/>
          <w:szCs w:val="26"/>
        </w:rPr>
        <w:t>за 20</w:t>
      </w:r>
      <w:r w:rsidR="00C17B90" w:rsidRPr="00470C10">
        <w:rPr>
          <w:rFonts w:ascii="PT Astra Serif" w:hAnsi="PT Astra Serif"/>
          <w:b/>
          <w:bCs/>
          <w:sz w:val="26"/>
          <w:szCs w:val="26"/>
        </w:rPr>
        <w:t>2</w:t>
      </w:r>
      <w:r w:rsidR="00A25626" w:rsidRPr="00470C10">
        <w:rPr>
          <w:rFonts w:ascii="PT Astra Serif" w:hAnsi="PT Astra Serif"/>
          <w:b/>
          <w:bCs/>
          <w:sz w:val="26"/>
          <w:szCs w:val="26"/>
        </w:rPr>
        <w:t>2</w:t>
      </w:r>
      <w:r w:rsidR="00D51A3A" w:rsidRPr="00470C10">
        <w:rPr>
          <w:rFonts w:ascii="PT Astra Serif" w:hAnsi="PT Astra Serif"/>
          <w:b/>
          <w:bCs/>
          <w:sz w:val="26"/>
          <w:szCs w:val="26"/>
        </w:rPr>
        <w:t xml:space="preserve"> </w:t>
      </w:r>
      <w:r w:rsidRPr="00470C10">
        <w:rPr>
          <w:rFonts w:ascii="PT Astra Serif" w:hAnsi="PT Astra Serif"/>
          <w:b/>
          <w:bCs/>
          <w:sz w:val="26"/>
          <w:szCs w:val="26"/>
        </w:rPr>
        <w:t>год</w:t>
      </w:r>
    </w:p>
    <w:p w:rsidR="001C37A8" w:rsidRPr="00470C10" w:rsidRDefault="001C37A8" w:rsidP="001C37A8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1C37A8" w:rsidRPr="00470C10" w:rsidRDefault="00D51A3A" w:rsidP="001C37A8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470C10">
        <w:rPr>
          <w:rFonts w:ascii="PT Astra Serif" w:hAnsi="PT Astra Serif"/>
          <w:sz w:val="26"/>
          <w:szCs w:val="26"/>
        </w:rPr>
        <w:t>В 20</w:t>
      </w:r>
      <w:r w:rsidR="00C17B90" w:rsidRPr="00470C10">
        <w:rPr>
          <w:rFonts w:ascii="PT Astra Serif" w:hAnsi="PT Astra Serif"/>
          <w:sz w:val="26"/>
          <w:szCs w:val="26"/>
        </w:rPr>
        <w:t>2</w:t>
      </w:r>
      <w:r w:rsidR="00A25626" w:rsidRPr="00470C10">
        <w:rPr>
          <w:rFonts w:ascii="PT Astra Serif" w:hAnsi="PT Astra Serif"/>
          <w:sz w:val="26"/>
          <w:szCs w:val="26"/>
        </w:rPr>
        <w:t>2</w:t>
      </w:r>
      <w:r w:rsidRPr="00470C10">
        <w:rPr>
          <w:rFonts w:ascii="PT Astra Serif" w:hAnsi="PT Astra Serif"/>
          <w:sz w:val="26"/>
          <w:szCs w:val="26"/>
        </w:rPr>
        <w:t xml:space="preserve"> </w:t>
      </w:r>
      <w:r w:rsidR="001C37A8" w:rsidRPr="00470C10">
        <w:rPr>
          <w:rFonts w:ascii="PT Astra Serif" w:hAnsi="PT Astra Serif"/>
          <w:sz w:val="26"/>
          <w:szCs w:val="26"/>
        </w:rPr>
        <w:t>году муниципальные гарантии города Югорска не предоставлялись.</w:t>
      </w:r>
    </w:p>
    <w:p w:rsidR="001C37A8" w:rsidRPr="00470C10" w:rsidRDefault="001C37A8" w:rsidP="001C37A8">
      <w:pPr>
        <w:jc w:val="both"/>
        <w:rPr>
          <w:rFonts w:ascii="PT Astra Serif" w:hAnsi="PT Astra Serif"/>
          <w:sz w:val="26"/>
          <w:szCs w:val="26"/>
        </w:rPr>
      </w:pPr>
    </w:p>
    <w:p w:rsidR="001C37A8" w:rsidRPr="00470C10" w:rsidRDefault="001C37A8" w:rsidP="001C37A8">
      <w:pPr>
        <w:jc w:val="both"/>
      </w:pPr>
    </w:p>
    <w:p w:rsidR="00634B70" w:rsidRDefault="00634B70">
      <w:pPr>
        <w:rPr>
          <w:b/>
          <w:bCs/>
          <w:sz w:val="28"/>
          <w:szCs w:val="28"/>
        </w:rPr>
      </w:pPr>
    </w:p>
    <w:p w:rsidR="00634B70" w:rsidRPr="00634B70" w:rsidRDefault="00634B70" w:rsidP="00634B70">
      <w:pPr>
        <w:rPr>
          <w:sz w:val="28"/>
          <w:szCs w:val="28"/>
        </w:rPr>
      </w:pPr>
    </w:p>
    <w:p w:rsidR="00634B70" w:rsidRPr="00634B70" w:rsidRDefault="00634B70" w:rsidP="00634B70">
      <w:pPr>
        <w:rPr>
          <w:sz w:val="28"/>
          <w:szCs w:val="28"/>
        </w:rPr>
      </w:pPr>
    </w:p>
    <w:p w:rsidR="00634B70" w:rsidRDefault="00634B70" w:rsidP="00634B70">
      <w:pPr>
        <w:rPr>
          <w:sz w:val="28"/>
          <w:szCs w:val="28"/>
        </w:rPr>
      </w:pPr>
      <w:bookmarkStart w:id="0" w:name="_GoBack"/>
      <w:bookmarkEnd w:id="0"/>
    </w:p>
    <w:p w:rsidR="00C85980" w:rsidRPr="00634B70" w:rsidRDefault="00634B70" w:rsidP="00634B70">
      <w:pPr>
        <w:tabs>
          <w:tab w:val="left" w:pos="353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sectPr w:rsidR="00C85980" w:rsidRPr="00634B70" w:rsidSect="00A9166B">
      <w:headerReference w:type="default" r:id="rId9"/>
      <w:pgSz w:w="11906" w:h="16838" w:code="9"/>
      <w:pgMar w:top="1134" w:right="851" w:bottom="1134" w:left="1418" w:header="567" w:footer="57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60BC" w:rsidRDefault="005E60BC">
      <w:r>
        <w:separator/>
      </w:r>
    </w:p>
    <w:p w:rsidR="005E60BC" w:rsidRDefault="005E60BC"/>
  </w:endnote>
  <w:endnote w:type="continuationSeparator" w:id="0">
    <w:p w:rsidR="005E60BC" w:rsidRDefault="005E60BC">
      <w:r>
        <w:continuationSeparator/>
      </w:r>
    </w:p>
    <w:p w:rsidR="005E60BC" w:rsidRDefault="005E60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tarSymbol">
    <w:altName w:val="MS Mincho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CC"/>
    <w:family w:val="auto"/>
    <w:pitch w:val="variable"/>
    <w:sig w:usb0="00000203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THelvetica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60BC" w:rsidRDefault="005E60BC">
      <w:r>
        <w:separator/>
      </w:r>
    </w:p>
    <w:p w:rsidR="005E60BC" w:rsidRDefault="005E60BC"/>
  </w:footnote>
  <w:footnote w:type="continuationSeparator" w:id="0">
    <w:p w:rsidR="005E60BC" w:rsidRDefault="005E60BC">
      <w:r>
        <w:continuationSeparator/>
      </w:r>
    </w:p>
    <w:p w:rsidR="005E60BC" w:rsidRDefault="005E60B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965" w:rsidRPr="00046965" w:rsidRDefault="00046965">
    <w:pPr>
      <w:pStyle w:val="ab"/>
      <w:jc w:val="center"/>
      <w:rPr>
        <w:rFonts w:ascii="PT Astra Serif" w:hAnsi="PT Astra Serif"/>
        <w:color w:val="808080" w:themeColor="background1" w:themeShade="80"/>
        <w:sz w:val="20"/>
        <w:szCs w:val="20"/>
      </w:rPr>
    </w:pPr>
  </w:p>
  <w:p w:rsidR="001C245E" w:rsidRDefault="001C245E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B7423CC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1A24EE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hint="default"/>
        <w:sz w:val="16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0" w:firstLine="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0" w:firstLine="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0" w:firstLine="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0" w:firstLine="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0" w:firstLine="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0" w:firstLine="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0" w:firstLine="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0" w:firstLine="0"/>
      </w:pPr>
      <w:rPr>
        <w:rFonts w:ascii="StarSymbol" w:hAnsi="StarSymbol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/>
      </w:rPr>
    </w:lvl>
  </w:abstractNum>
  <w:abstractNum w:abstractNumId="6">
    <w:nsid w:val="0384036B"/>
    <w:multiLevelType w:val="hybridMultilevel"/>
    <w:tmpl w:val="7870DC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5774C51"/>
    <w:multiLevelType w:val="hybridMultilevel"/>
    <w:tmpl w:val="119A87AE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8">
    <w:nsid w:val="10A944D5"/>
    <w:multiLevelType w:val="hybridMultilevel"/>
    <w:tmpl w:val="449098A2"/>
    <w:lvl w:ilvl="0" w:tplc="70643A2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126F5E7C"/>
    <w:multiLevelType w:val="hybridMultilevel"/>
    <w:tmpl w:val="414A3152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0">
    <w:nsid w:val="18C32024"/>
    <w:multiLevelType w:val="hybridMultilevel"/>
    <w:tmpl w:val="7F6CC736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A43E85"/>
    <w:multiLevelType w:val="hybridMultilevel"/>
    <w:tmpl w:val="631A731A"/>
    <w:lvl w:ilvl="0" w:tplc="A5427B2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E500B47"/>
    <w:multiLevelType w:val="hybridMultilevel"/>
    <w:tmpl w:val="B4AA5ECC"/>
    <w:lvl w:ilvl="0" w:tplc="A5427B2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1FBB0ECD"/>
    <w:multiLevelType w:val="hybridMultilevel"/>
    <w:tmpl w:val="F1968D76"/>
    <w:lvl w:ilvl="0" w:tplc="3BA82916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4">
    <w:nsid w:val="23842FDD"/>
    <w:multiLevelType w:val="hybridMultilevel"/>
    <w:tmpl w:val="F5F8EE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6216CBF"/>
    <w:multiLevelType w:val="hybridMultilevel"/>
    <w:tmpl w:val="D6CABDAE"/>
    <w:lvl w:ilvl="0" w:tplc="B2DC4E3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734"/>
        </w:tabs>
        <w:ind w:left="734" w:hanging="360"/>
      </w:pPr>
    </w:lvl>
    <w:lvl w:ilvl="2" w:tplc="04190005">
      <w:start w:val="1"/>
      <w:numFmt w:val="decimal"/>
      <w:lvlText w:val="%3."/>
      <w:lvlJc w:val="left"/>
      <w:pPr>
        <w:tabs>
          <w:tab w:val="num" w:pos="1454"/>
        </w:tabs>
        <w:ind w:left="145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174"/>
        </w:tabs>
        <w:ind w:left="2174" w:hanging="360"/>
      </w:pPr>
    </w:lvl>
    <w:lvl w:ilvl="4" w:tplc="04190003">
      <w:start w:val="1"/>
      <w:numFmt w:val="decimal"/>
      <w:lvlText w:val="%5."/>
      <w:lvlJc w:val="left"/>
      <w:pPr>
        <w:tabs>
          <w:tab w:val="num" w:pos="2894"/>
        </w:tabs>
        <w:ind w:left="2894" w:hanging="360"/>
      </w:pPr>
    </w:lvl>
    <w:lvl w:ilvl="5" w:tplc="04190005">
      <w:start w:val="1"/>
      <w:numFmt w:val="decimal"/>
      <w:lvlText w:val="%6."/>
      <w:lvlJc w:val="left"/>
      <w:pPr>
        <w:tabs>
          <w:tab w:val="num" w:pos="3614"/>
        </w:tabs>
        <w:ind w:left="361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334"/>
        </w:tabs>
        <w:ind w:left="433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054"/>
        </w:tabs>
        <w:ind w:left="5054" w:hanging="360"/>
      </w:pPr>
    </w:lvl>
    <w:lvl w:ilvl="8" w:tplc="04190005">
      <w:start w:val="1"/>
      <w:numFmt w:val="decimal"/>
      <w:lvlText w:val="%9."/>
      <w:lvlJc w:val="left"/>
      <w:pPr>
        <w:tabs>
          <w:tab w:val="num" w:pos="5774"/>
        </w:tabs>
        <w:ind w:left="5774" w:hanging="360"/>
      </w:pPr>
    </w:lvl>
  </w:abstractNum>
  <w:abstractNum w:abstractNumId="16">
    <w:nsid w:val="27E9594C"/>
    <w:multiLevelType w:val="hybridMultilevel"/>
    <w:tmpl w:val="F2821BEA"/>
    <w:lvl w:ilvl="0" w:tplc="3BA8291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E400438"/>
    <w:multiLevelType w:val="hybridMultilevel"/>
    <w:tmpl w:val="0E820CD2"/>
    <w:lvl w:ilvl="0" w:tplc="1EE4907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2E522EBA"/>
    <w:multiLevelType w:val="hybridMultilevel"/>
    <w:tmpl w:val="80F6FFE0"/>
    <w:lvl w:ilvl="0" w:tplc="F230A1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4C238B0"/>
    <w:multiLevelType w:val="hybridMultilevel"/>
    <w:tmpl w:val="05A4DC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56A7453"/>
    <w:multiLevelType w:val="hybridMultilevel"/>
    <w:tmpl w:val="DD2EA9BC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2E4D18"/>
    <w:multiLevelType w:val="hybridMultilevel"/>
    <w:tmpl w:val="B8B6A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455730"/>
    <w:multiLevelType w:val="hybridMultilevel"/>
    <w:tmpl w:val="32E4A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651245"/>
    <w:multiLevelType w:val="hybridMultilevel"/>
    <w:tmpl w:val="9844F3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91423CC"/>
    <w:multiLevelType w:val="hybridMultilevel"/>
    <w:tmpl w:val="26E8E43A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3D47C07"/>
    <w:multiLevelType w:val="hybridMultilevel"/>
    <w:tmpl w:val="B92C64F6"/>
    <w:lvl w:ilvl="0" w:tplc="B2DC4E38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26">
    <w:nsid w:val="66D2584B"/>
    <w:multiLevelType w:val="hybridMultilevel"/>
    <w:tmpl w:val="5FFE22C8"/>
    <w:lvl w:ilvl="0" w:tplc="72AA7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F6C549B"/>
    <w:multiLevelType w:val="hybridMultilevel"/>
    <w:tmpl w:val="1CF8C9C2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BA4317"/>
    <w:multiLevelType w:val="hybridMultilevel"/>
    <w:tmpl w:val="00FC24F0"/>
    <w:lvl w:ilvl="0" w:tplc="13D2C86A">
      <w:start w:val="1"/>
      <w:numFmt w:val="decimal"/>
      <w:lvlText w:val="%1)"/>
      <w:lvlJc w:val="left"/>
      <w:pPr>
        <w:ind w:left="10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3" w:hanging="360"/>
      </w:pPr>
    </w:lvl>
    <w:lvl w:ilvl="2" w:tplc="0419001B" w:tentative="1">
      <w:start w:val="1"/>
      <w:numFmt w:val="lowerRoman"/>
      <w:lvlText w:val="%3."/>
      <w:lvlJc w:val="right"/>
      <w:pPr>
        <w:ind w:left="2503" w:hanging="180"/>
      </w:pPr>
    </w:lvl>
    <w:lvl w:ilvl="3" w:tplc="0419000F" w:tentative="1">
      <w:start w:val="1"/>
      <w:numFmt w:val="decimal"/>
      <w:lvlText w:val="%4."/>
      <w:lvlJc w:val="left"/>
      <w:pPr>
        <w:ind w:left="3223" w:hanging="360"/>
      </w:pPr>
    </w:lvl>
    <w:lvl w:ilvl="4" w:tplc="04190019" w:tentative="1">
      <w:start w:val="1"/>
      <w:numFmt w:val="lowerLetter"/>
      <w:lvlText w:val="%5."/>
      <w:lvlJc w:val="left"/>
      <w:pPr>
        <w:ind w:left="3943" w:hanging="360"/>
      </w:pPr>
    </w:lvl>
    <w:lvl w:ilvl="5" w:tplc="0419001B" w:tentative="1">
      <w:start w:val="1"/>
      <w:numFmt w:val="lowerRoman"/>
      <w:lvlText w:val="%6."/>
      <w:lvlJc w:val="right"/>
      <w:pPr>
        <w:ind w:left="4663" w:hanging="180"/>
      </w:pPr>
    </w:lvl>
    <w:lvl w:ilvl="6" w:tplc="0419000F" w:tentative="1">
      <w:start w:val="1"/>
      <w:numFmt w:val="decimal"/>
      <w:lvlText w:val="%7."/>
      <w:lvlJc w:val="left"/>
      <w:pPr>
        <w:ind w:left="5383" w:hanging="360"/>
      </w:pPr>
    </w:lvl>
    <w:lvl w:ilvl="7" w:tplc="04190019" w:tentative="1">
      <w:start w:val="1"/>
      <w:numFmt w:val="lowerLetter"/>
      <w:lvlText w:val="%8."/>
      <w:lvlJc w:val="left"/>
      <w:pPr>
        <w:ind w:left="6103" w:hanging="360"/>
      </w:pPr>
    </w:lvl>
    <w:lvl w:ilvl="8" w:tplc="0419001B" w:tentative="1">
      <w:start w:val="1"/>
      <w:numFmt w:val="lowerRoman"/>
      <w:lvlText w:val="%9."/>
      <w:lvlJc w:val="right"/>
      <w:pPr>
        <w:ind w:left="6823" w:hanging="180"/>
      </w:pPr>
    </w:lvl>
  </w:abstractNum>
  <w:abstractNum w:abstractNumId="29">
    <w:nsid w:val="7CFA4ADA"/>
    <w:multiLevelType w:val="hybridMultilevel"/>
    <w:tmpl w:val="B0740464"/>
    <w:lvl w:ilvl="0" w:tplc="1EE49076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7CFA52D2"/>
    <w:multiLevelType w:val="hybridMultilevel"/>
    <w:tmpl w:val="E5626B24"/>
    <w:lvl w:ilvl="0" w:tplc="FEE41B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13"/>
  </w:num>
  <w:num w:numId="3">
    <w:abstractNumId w:val="24"/>
  </w:num>
  <w:num w:numId="4">
    <w:abstractNumId w:val="27"/>
  </w:num>
  <w:num w:numId="5">
    <w:abstractNumId w:val="10"/>
  </w:num>
  <w:num w:numId="6">
    <w:abstractNumId w:val="26"/>
  </w:num>
  <w:num w:numId="7">
    <w:abstractNumId w:val="18"/>
  </w:num>
  <w:num w:numId="8">
    <w:abstractNumId w:val="8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07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9"/>
  </w:num>
  <w:num w:numId="15">
    <w:abstractNumId w:val="7"/>
  </w:num>
  <w:num w:numId="16">
    <w:abstractNumId w:val="20"/>
  </w:num>
  <w:num w:numId="17">
    <w:abstractNumId w:val="25"/>
  </w:num>
  <w:num w:numId="18">
    <w:abstractNumId w:val="17"/>
  </w:num>
  <w:num w:numId="19">
    <w:abstractNumId w:val="29"/>
  </w:num>
  <w:num w:numId="20">
    <w:abstractNumId w:val="10"/>
  </w:num>
  <w:num w:numId="2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23"/>
  </w:num>
  <w:num w:numId="24">
    <w:abstractNumId w:val="19"/>
  </w:num>
  <w:num w:numId="25">
    <w:abstractNumId w:val="14"/>
  </w:num>
  <w:num w:numId="26">
    <w:abstractNumId w:val="21"/>
  </w:num>
  <w:num w:numId="27">
    <w:abstractNumId w:val="6"/>
  </w:num>
  <w:num w:numId="28">
    <w:abstractNumId w:val="22"/>
  </w:num>
  <w:num w:numId="29">
    <w:abstractNumId w:val="11"/>
  </w:num>
  <w:num w:numId="30">
    <w:abstractNumId w:val="28"/>
  </w:num>
  <w:num w:numId="31">
    <w:abstractNumId w:val="3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embedSystemFonts/>
  <w:activeWritingStyle w:appName="MSWord" w:lang="ru-RU" w:vendorID="1" w:dllVersion="512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trackedChanges" w:enforcement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15041">
      <o:colormenu v:ext="edit" fillcolor="none [3212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3088"/>
    <w:rsid w:val="00000647"/>
    <w:rsid w:val="00000B9A"/>
    <w:rsid w:val="00001111"/>
    <w:rsid w:val="000032DE"/>
    <w:rsid w:val="0000331B"/>
    <w:rsid w:val="000034A3"/>
    <w:rsid w:val="00003D19"/>
    <w:rsid w:val="00005490"/>
    <w:rsid w:val="0000622F"/>
    <w:rsid w:val="000063D4"/>
    <w:rsid w:val="00006872"/>
    <w:rsid w:val="00007166"/>
    <w:rsid w:val="00007580"/>
    <w:rsid w:val="00007C71"/>
    <w:rsid w:val="00010C34"/>
    <w:rsid w:val="00010E80"/>
    <w:rsid w:val="000111B0"/>
    <w:rsid w:val="0001141B"/>
    <w:rsid w:val="00011FCD"/>
    <w:rsid w:val="0001259F"/>
    <w:rsid w:val="00012732"/>
    <w:rsid w:val="0001281E"/>
    <w:rsid w:val="0001297D"/>
    <w:rsid w:val="00012F30"/>
    <w:rsid w:val="0001395C"/>
    <w:rsid w:val="00013ACC"/>
    <w:rsid w:val="00014533"/>
    <w:rsid w:val="000148D4"/>
    <w:rsid w:val="00014CD3"/>
    <w:rsid w:val="00014F00"/>
    <w:rsid w:val="0001510C"/>
    <w:rsid w:val="00015BDC"/>
    <w:rsid w:val="00015EBF"/>
    <w:rsid w:val="000161B4"/>
    <w:rsid w:val="0001678C"/>
    <w:rsid w:val="00017712"/>
    <w:rsid w:val="00017995"/>
    <w:rsid w:val="00020253"/>
    <w:rsid w:val="000206F6"/>
    <w:rsid w:val="000208A5"/>
    <w:rsid w:val="00020DAB"/>
    <w:rsid w:val="000227E9"/>
    <w:rsid w:val="00023055"/>
    <w:rsid w:val="0002336F"/>
    <w:rsid w:val="00023928"/>
    <w:rsid w:val="00023F1E"/>
    <w:rsid w:val="0002488B"/>
    <w:rsid w:val="000248CD"/>
    <w:rsid w:val="00024FEE"/>
    <w:rsid w:val="000255B3"/>
    <w:rsid w:val="00025AD2"/>
    <w:rsid w:val="00025CA2"/>
    <w:rsid w:val="000272CB"/>
    <w:rsid w:val="00027997"/>
    <w:rsid w:val="000279E5"/>
    <w:rsid w:val="00030168"/>
    <w:rsid w:val="00030A78"/>
    <w:rsid w:val="00030F54"/>
    <w:rsid w:val="0003154D"/>
    <w:rsid w:val="000317D0"/>
    <w:rsid w:val="000337F2"/>
    <w:rsid w:val="000352BC"/>
    <w:rsid w:val="0003563A"/>
    <w:rsid w:val="000356E7"/>
    <w:rsid w:val="00035747"/>
    <w:rsid w:val="000359D0"/>
    <w:rsid w:val="00036725"/>
    <w:rsid w:val="00040E2D"/>
    <w:rsid w:val="00041053"/>
    <w:rsid w:val="0004106B"/>
    <w:rsid w:val="000415CD"/>
    <w:rsid w:val="00041776"/>
    <w:rsid w:val="00042B98"/>
    <w:rsid w:val="00045AD6"/>
    <w:rsid w:val="00045E44"/>
    <w:rsid w:val="00045EFA"/>
    <w:rsid w:val="00046965"/>
    <w:rsid w:val="00047B2E"/>
    <w:rsid w:val="00047F0B"/>
    <w:rsid w:val="0005171B"/>
    <w:rsid w:val="00051A45"/>
    <w:rsid w:val="000534C0"/>
    <w:rsid w:val="00054D93"/>
    <w:rsid w:val="000558C7"/>
    <w:rsid w:val="00055C86"/>
    <w:rsid w:val="000562E1"/>
    <w:rsid w:val="00056DBF"/>
    <w:rsid w:val="0005730D"/>
    <w:rsid w:val="00057548"/>
    <w:rsid w:val="00057619"/>
    <w:rsid w:val="0006178F"/>
    <w:rsid w:val="00061D45"/>
    <w:rsid w:val="00061E4A"/>
    <w:rsid w:val="00061F7A"/>
    <w:rsid w:val="0006264B"/>
    <w:rsid w:val="000628D9"/>
    <w:rsid w:val="00062AFE"/>
    <w:rsid w:val="00062F12"/>
    <w:rsid w:val="000641AB"/>
    <w:rsid w:val="000644C7"/>
    <w:rsid w:val="000656B6"/>
    <w:rsid w:val="00065A5A"/>
    <w:rsid w:val="00066A0F"/>
    <w:rsid w:val="000706E7"/>
    <w:rsid w:val="000713F5"/>
    <w:rsid w:val="00071405"/>
    <w:rsid w:val="00071BE6"/>
    <w:rsid w:val="00072579"/>
    <w:rsid w:val="00072C6D"/>
    <w:rsid w:val="00073287"/>
    <w:rsid w:val="000736B1"/>
    <w:rsid w:val="00074A76"/>
    <w:rsid w:val="00074FB8"/>
    <w:rsid w:val="00075F40"/>
    <w:rsid w:val="000761BF"/>
    <w:rsid w:val="00076A91"/>
    <w:rsid w:val="00076DD1"/>
    <w:rsid w:val="00077B60"/>
    <w:rsid w:val="000802BC"/>
    <w:rsid w:val="00080392"/>
    <w:rsid w:val="00080BFB"/>
    <w:rsid w:val="00080C43"/>
    <w:rsid w:val="00080E7F"/>
    <w:rsid w:val="00081292"/>
    <w:rsid w:val="00082040"/>
    <w:rsid w:val="0008260E"/>
    <w:rsid w:val="000827AA"/>
    <w:rsid w:val="00082EF8"/>
    <w:rsid w:val="00083C77"/>
    <w:rsid w:val="00084416"/>
    <w:rsid w:val="00084BC8"/>
    <w:rsid w:val="000854ED"/>
    <w:rsid w:val="00085A7A"/>
    <w:rsid w:val="00086117"/>
    <w:rsid w:val="000871DD"/>
    <w:rsid w:val="0008776F"/>
    <w:rsid w:val="00090552"/>
    <w:rsid w:val="00090C7A"/>
    <w:rsid w:val="00091CD3"/>
    <w:rsid w:val="00092ABF"/>
    <w:rsid w:val="00092DFA"/>
    <w:rsid w:val="00093561"/>
    <w:rsid w:val="0009358C"/>
    <w:rsid w:val="0009370C"/>
    <w:rsid w:val="0009377B"/>
    <w:rsid w:val="00094600"/>
    <w:rsid w:val="000947B4"/>
    <w:rsid w:val="0009552F"/>
    <w:rsid w:val="00095CB6"/>
    <w:rsid w:val="000961D9"/>
    <w:rsid w:val="000962A6"/>
    <w:rsid w:val="000962A7"/>
    <w:rsid w:val="0009638B"/>
    <w:rsid w:val="00096D25"/>
    <w:rsid w:val="000972C8"/>
    <w:rsid w:val="00097341"/>
    <w:rsid w:val="000973D8"/>
    <w:rsid w:val="000A04E3"/>
    <w:rsid w:val="000A0A54"/>
    <w:rsid w:val="000A0D2F"/>
    <w:rsid w:val="000A0D44"/>
    <w:rsid w:val="000A2575"/>
    <w:rsid w:val="000A2ACB"/>
    <w:rsid w:val="000A2C05"/>
    <w:rsid w:val="000A3109"/>
    <w:rsid w:val="000A3A7C"/>
    <w:rsid w:val="000A55F1"/>
    <w:rsid w:val="000A59A6"/>
    <w:rsid w:val="000A5C8B"/>
    <w:rsid w:val="000A6295"/>
    <w:rsid w:val="000A65DD"/>
    <w:rsid w:val="000A7264"/>
    <w:rsid w:val="000A753A"/>
    <w:rsid w:val="000A754E"/>
    <w:rsid w:val="000B133B"/>
    <w:rsid w:val="000B13C8"/>
    <w:rsid w:val="000B21F7"/>
    <w:rsid w:val="000B2776"/>
    <w:rsid w:val="000B27AD"/>
    <w:rsid w:val="000B3328"/>
    <w:rsid w:val="000B335C"/>
    <w:rsid w:val="000B3853"/>
    <w:rsid w:val="000B3DFA"/>
    <w:rsid w:val="000B41A6"/>
    <w:rsid w:val="000B4C07"/>
    <w:rsid w:val="000B4FCA"/>
    <w:rsid w:val="000B6055"/>
    <w:rsid w:val="000B6445"/>
    <w:rsid w:val="000B6ADA"/>
    <w:rsid w:val="000B74DB"/>
    <w:rsid w:val="000B7A47"/>
    <w:rsid w:val="000C08D1"/>
    <w:rsid w:val="000C0C46"/>
    <w:rsid w:val="000C11B2"/>
    <w:rsid w:val="000C1211"/>
    <w:rsid w:val="000C2191"/>
    <w:rsid w:val="000C2B30"/>
    <w:rsid w:val="000C2F2B"/>
    <w:rsid w:val="000C467B"/>
    <w:rsid w:val="000C4797"/>
    <w:rsid w:val="000C5765"/>
    <w:rsid w:val="000C65D0"/>
    <w:rsid w:val="000C6AA8"/>
    <w:rsid w:val="000C7B53"/>
    <w:rsid w:val="000D09D8"/>
    <w:rsid w:val="000D0B49"/>
    <w:rsid w:val="000D0C30"/>
    <w:rsid w:val="000D1466"/>
    <w:rsid w:val="000D1A3A"/>
    <w:rsid w:val="000D1E9B"/>
    <w:rsid w:val="000D1EB8"/>
    <w:rsid w:val="000D2138"/>
    <w:rsid w:val="000D3C72"/>
    <w:rsid w:val="000D4523"/>
    <w:rsid w:val="000D576F"/>
    <w:rsid w:val="000D5D29"/>
    <w:rsid w:val="000D7782"/>
    <w:rsid w:val="000D786A"/>
    <w:rsid w:val="000D7964"/>
    <w:rsid w:val="000D7A03"/>
    <w:rsid w:val="000E0273"/>
    <w:rsid w:val="000E02A1"/>
    <w:rsid w:val="000E02B1"/>
    <w:rsid w:val="000E0AF5"/>
    <w:rsid w:val="000E1818"/>
    <w:rsid w:val="000E1B22"/>
    <w:rsid w:val="000E20AC"/>
    <w:rsid w:val="000E2CB0"/>
    <w:rsid w:val="000E377B"/>
    <w:rsid w:val="000E42FF"/>
    <w:rsid w:val="000E57E0"/>
    <w:rsid w:val="000E5D3B"/>
    <w:rsid w:val="000E6295"/>
    <w:rsid w:val="000E70FB"/>
    <w:rsid w:val="000E7D51"/>
    <w:rsid w:val="000F134F"/>
    <w:rsid w:val="000F16CC"/>
    <w:rsid w:val="000F2159"/>
    <w:rsid w:val="000F30E2"/>
    <w:rsid w:val="000F441F"/>
    <w:rsid w:val="000F478A"/>
    <w:rsid w:val="000F4C01"/>
    <w:rsid w:val="000F56F7"/>
    <w:rsid w:val="000F6108"/>
    <w:rsid w:val="000F6662"/>
    <w:rsid w:val="000F6FAF"/>
    <w:rsid w:val="000F787E"/>
    <w:rsid w:val="00100463"/>
    <w:rsid w:val="001008A2"/>
    <w:rsid w:val="00100EE8"/>
    <w:rsid w:val="001014F5"/>
    <w:rsid w:val="0010271F"/>
    <w:rsid w:val="00102A11"/>
    <w:rsid w:val="00103D80"/>
    <w:rsid w:val="00103F4A"/>
    <w:rsid w:val="00105576"/>
    <w:rsid w:val="001055A6"/>
    <w:rsid w:val="00105E9E"/>
    <w:rsid w:val="00106264"/>
    <w:rsid w:val="001065C7"/>
    <w:rsid w:val="00106D93"/>
    <w:rsid w:val="00106D98"/>
    <w:rsid w:val="00106F7A"/>
    <w:rsid w:val="00107138"/>
    <w:rsid w:val="001075DA"/>
    <w:rsid w:val="00107E12"/>
    <w:rsid w:val="00107FBB"/>
    <w:rsid w:val="001105FC"/>
    <w:rsid w:val="00111606"/>
    <w:rsid w:val="00112399"/>
    <w:rsid w:val="001128CB"/>
    <w:rsid w:val="00113BCE"/>
    <w:rsid w:val="00113C29"/>
    <w:rsid w:val="00113CD6"/>
    <w:rsid w:val="00113F13"/>
    <w:rsid w:val="00114D16"/>
    <w:rsid w:val="00115D25"/>
    <w:rsid w:val="00116814"/>
    <w:rsid w:val="001168C4"/>
    <w:rsid w:val="0011759B"/>
    <w:rsid w:val="00117F16"/>
    <w:rsid w:val="00117FB5"/>
    <w:rsid w:val="0012071C"/>
    <w:rsid w:val="00120EA9"/>
    <w:rsid w:val="0012107C"/>
    <w:rsid w:val="0012236F"/>
    <w:rsid w:val="001225C0"/>
    <w:rsid w:val="00122C1B"/>
    <w:rsid w:val="0012332F"/>
    <w:rsid w:val="00123384"/>
    <w:rsid w:val="00123604"/>
    <w:rsid w:val="001237E4"/>
    <w:rsid w:val="00123F58"/>
    <w:rsid w:val="00123FF7"/>
    <w:rsid w:val="00124033"/>
    <w:rsid w:val="001248EB"/>
    <w:rsid w:val="00124F39"/>
    <w:rsid w:val="00125893"/>
    <w:rsid w:val="00125A28"/>
    <w:rsid w:val="00127096"/>
    <w:rsid w:val="001273CF"/>
    <w:rsid w:val="001311BB"/>
    <w:rsid w:val="001317DB"/>
    <w:rsid w:val="001319D5"/>
    <w:rsid w:val="00132598"/>
    <w:rsid w:val="00132A11"/>
    <w:rsid w:val="00132A59"/>
    <w:rsid w:val="00132F0B"/>
    <w:rsid w:val="00133861"/>
    <w:rsid w:val="0013421A"/>
    <w:rsid w:val="00134590"/>
    <w:rsid w:val="00134AFC"/>
    <w:rsid w:val="00134D42"/>
    <w:rsid w:val="00135214"/>
    <w:rsid w:val="00135D91"/>
    <w:rsid w:val="00135E01"/>
    <w:rsid w:val="00136164"/>
    <w:rsid w:val="0013625E"/>
    <w:rsid w:val="00136671"/>
    <w:rsid w:val="00137D68"/>
    <w:rsid w:val="00140415"/>
    <w:rsid w:val="001409D4"/>
    <w:rsid w:val="00141B5C"/>
    <w:rsid w:val="0014424F"/>
    <w:rsid w:val="0014429F"/>
    <w:rsid w:val="00144472"/>
    <w:rsid w:val="001447EF"/>
    <w:rsid w:val="00144E79"/>
    <w:rsid w:val="00145683"/>
    <w:rsid w:val="001459CF"/>
    <w:rsid w:val="0015026A"/>
    <w:rsid w:val="001504C6"/>
    <w:rsid w:val="001506A0"/>
    <w:rsid w:val="0015102D"/>
    <w:rsid w:val="001512B2"/>
    <w:rsid w:val="0015148C"/>
    <w:rsid w:val="001515DF"/>
    <w:rsid w:val="0015267B"/>
    <w:rsid w:val="00153667"/>
    <w:rsid w:val="00153BA1"/>
    <w:rsid w:val="0015480C"/>
    <w:rsid w:val="00155433"/>
    <w:rsid w:val="00155B76"/>
    <w:rsid w:val="00156F96"/>
    <w:rsid w:val="0016022B"/>
    <w:rsid w:val="00161532"/>
    <w:rsid w:val="0016177B"/>
    <w:rsid w:val="00161C69"/>
    <w:rsid w:val="0016359F"/>
    <w:rsid w:val="00163B20"/>
    <w:rsid w:val="00163F76"/>
    <w:rsid w:val="001642CA"/>
    <w:rsid w:val="00164303"/>
    <w:rsid w:val="00165425"/>
    <w:rsid w:val="001659F7"/>
    <w:rsid w:val="0016664F"/>
    <w:rsid w:val="00166C50"/>
    <w:rsid w:val="0017180A"/>
    <w:rsid w:val="00172730"/>
    <w:rsid w:val="00181357"/>
    <w:rsid w:val="00183D69"/>
    <w:rsid w:val="00184E19"/>
    <w:rsid w:val="0018545E"/>
    <w:rsid w:val="0018576A"/>
    <w:rsid w:val="001858F6"/>
    <w:rsid w:val="00187866"/>
    <w:rsid w:val="00190FE1"/>
    <w:rsid w:val="00191C65"/>
    <w:rsid w:val="001924F7"/>
    <w:rsid w:val="001935CC"/>
    <w:rsid w:val="00193C9B"/>
    <w:rsid w:val="00193F78"/>
    <w:rsid w:val="00194ADC"/>
    <w:rsid w:val="00194CAF"/>
    <w:rsid w:val="0019504B"/>
    <w:rsid w:val="001957E3"/>
    <w:rsid w:val="001958C8"/>
    <w:rsid w:val="001964C8"/>
    <w:rsid w:val="001A00D3"/>
    <w:rsid w:val="001A0249"/>
    <w:rsid w:val="001A05E4"/>
    <w:rsid w:val="001A270F"/>
    <w:rsid w:val="001A36D8"/>
    <w:rsid w:val="001A4955"/>
    <w:rsid w:val="001A580C"/>
    <w:rsid w:val="001A5A4A"/>
    <w:rsid w:val="001A7D73"/>
    <w:rsid w:val="001B0095"/>
    <w:rsid w:val="001B1F54"/>
    <w:rsid w:val="001B244A"/>
    <w:rsid w:val="001B26ED"/>
    <w:rsid w:val="001B3362"/>
    <w:rsid w:val="001B3654"/>
    <w:rsid w:val="001B405E"/>
    <w:rsid w:val="001B40A5"/>
    <w:rsid w:val="001B4241"/>
    <w:rsid w:val="001B4894"/>
    <w:rsid w:val="001B52EA"/>
    <w:rsid w:val="001B5774"/>
    <w:rsid w:val="001B5C86"/>
    <w:rsid w:val="001B62F3"/>
    <w:rsid w:val="001B65F0"/>
    <w:rsid w:val="001B6910"/>
    <w:rsid w:val="001B7F0C"/>
    <w:rsid w:val="001C0AA6"/>
    <w:rsid w:val="001C0D6A"/>
    <w:rsid w:val="001C0D71"/>
    <w:rsid w:val="001C172A"/>
    <w:rsid w:val="001C1E34"/>
    <w:rsid w:val="001C245E"/>
    <w:rsid w:val="001C37A8"/>
    <w:rsid w:val="001C41D5"/>
    <w:rsid w:val="001C428A"/>
    <w:rsid w:val="001C46F1"/>
    <w:rsid w:val="001C4BF6"/>
    <w:rsid w:val="001C5001"/>
    <w:rsid w:val="001C52C4"/>
    <w:rsid w:val="001C5B72"/>
    <w:rsid w:val="001C628D"/>
    <w:rsid w:val="001C65E2"/>
    <w:rsid w:val="001C6BEF"/>
    <w:rsid w:val="001C6FD7"/>
    <w:rsid w:val="001C7557"/>
    <w:rsid w:val="001D0204"/>
    <w:rsid w:val="001D049E"/>
    <w:rsid w:val="001D06A3"/>
    <w:rsid w:val="001D105C"/>
    <w:rsid w:val="001D1170"/>
    <w:rsid w:val="001D1323"/>
    <w:rsid w:val="001D162C"/>
    <w:rsid w:val="001D1A8A"/>
    <w:rsid w:val="001D2861"/>
    <w:rsid w:val="001D29C6"/>
    <w:rsid w:val="001D3267"/>
    <w:rsid w:val="001D3891"/>
    <w:rsid w:val="001D3DB4"/>
    <w:rsid w:val="001D4154"/>
    <w:rsid w:val="001D454C"/>
    <w:rsid w:val="001D4874"/>
    <w:rsid w:val="001D5802"/>
    <w:rsid w:val="001D5BF5"/>
    <w:rsid w:val="001D6397"/>
    <w:rsid w:val="001D7110"/>
    <w:rsid w:val="001D7880"/>
    <w:rsid w:val="001E0723"/>
    <w:rsid w:val="001E07B3"/>
    <w:rsid w:val="001E1146"/>
    <w:rsid w:val="001E1A6A"/>
    <w:rsid w:val="001E2964"/>
    <w:rsid w:val="001E2DFE"/>
    <w:rsid w:val="001E617E"/>
    <w:rsid w:val="001E6979"/>
    <w:rsid w:val="001E74D5"/>
    <w:rsid w:val="001F2BCE"/>
    <w:rsid w:val="001F2CFA"/>
    <w:rsid w:val="001F3088"/>
    <w:rsid w:val="001F35D9"/>
    <w:rsid w:val="001F3BBF"/>
    <w:rsid w:val="001F40F7"/>
    <w:rsid w:val="001F43F7"/>
    <w:rsid w:val="001F4633"/>
    <w:rsid w:val="001F4A5E"/>
    <w:rsid w:val="001F634B"/>
    <w:rsid w:val="001F6803"/>
    <w:rsid w:val="001F6FEA"/>
    <w:rsid w:val="001F72F2"/>
    <w:rsid w:val="001F77BF"/>
    <w:rsid w:val="001F7EBB"/>
    <w:rsid w:val="00200341"/>
    <w:rsid w:val="00200497"/>
    <w:rsid w:val="00200794"/>
    <w:rsid w:val="00201AA0"/>
    <w:rsid w:val="00203660"/>
    <w:rsid w:val="00203FEF"/>
    <w:rsid w:val="0020423C"/>
    <w:rsid w:val="00205BB1"/>
    <w:rsid w:val="002064B5"/>
    <w:rsid w:val="00206CB1"/>
    <w:rsid w:val="00207064"/>
    <w:rsid w:val="00207BF0"/>
    <w:rsid w:val="0021084C"/>
    <w:rsid w:val="0021099A"/>
    <w:rsid w:val="00210BC3"/>
    <w:rsid w:val="002111F0"/>
    <w:rsid w:val="00211416"/>
    <w:rsid w:val="00211B68"/>
    <w:rsid w:val="002127A8"/>
    <w:rsid w:val="0021290A"/>
    <w:rsid w:val="00212DF2"/>
    <w:rsid w:val="00212E5D"/>
    <w:rsid w:val="002143DE"/>
    <w:rsid w:val="002146C9"/>
    <w:rsid w:val="00214905"/>
    <w:rsid w:val="00215242"/>
    <w:rsid w:val="0021622C"/>
    <w:rsid w:val="00216EDC"/>
    <w:rsid w:val="00217407"/>
    <w:rsid w:val="00217B17"/>
    <w:rsid w:val="00217BE0"/>
    <w:rsid w:val="00220396"/>
    <w:rsid w:val="00220ADC"/>
    <w:rsid w:val="00222780"/>
    <w:rsid w:val="002231ED"/>
    <w:rsid w:val="00224D44"/>
    <w:rsid w:val="00224DA3"/>
    <w:rsid w:val="002259DA"/>
    <w:rsid w:val="002263EA"/>
    <w:rsid w:val="00226B3E"/>
    <w:rsid w:val="00226BFA"/>
    <w:rsid w:val="00226C7A"/>
    <w:rsid w:val="002270EA"/>
    <w:rsid w:val="00227C4A"/>
    <w:rsid w:val="00227DE9"/>
    <w:rsid w:val="00230906"/>
    <w:rsid w:val="00230E21"/>
    <w:rsid w:val="0023106C"/>
    <w:rsid w:val="0023156F"/>
    <w:rsid w:val="00231C23"/>
    <w:rsid w:val="00231D6C"/>
    <w:rsid w:val="00232DC6"/>
    <w:rsid w:val="00233216"/>
    <w:rsid w:val="002349D8"/>
    <w:rsid w:val="00235485"/>
    <w:rsid w:val="002357F2"/>
    <w:rsid w:val="002362EB"/>
    <w:rsid w:val="00236FF9"/>
    <w:rsid w:val="0023734C"/>
    <w:rsid w:val="002375D6"/>
    <w:rsid w:val="00237FA9"/>
    <w:rsid w:val="00240345"/>
    <w:rsid w:val="002405E4"/>
    <w:rsid w:val="002405EB"/>
    <w:rsid w:val="00240833"/>
    <w:rsid w:val="00240FF8"/>
    <w:rsid w:val="00242B1B"/>
    <w:rsid w:val="0024358B"/>
    <w:rsid w:val="0024458C"/>
    <w:rsid w:val="0024546A"/>
    <w:rsid w:val="00245478"/>
    <w:rsid w:val="0024551E"/>
    <w:rsid w:val="00245795"/>
    <w:rsid w:val="002457A8"/>
    <w:rsid w:val="00245A2B"/>
    <w:rsid w:val="0024617E"/>
    <w:rsid w:val="00246446"/>
    <w:rsid w:val="002466E4"/>
    <w:rsid w:val="00246FF5"/>
    <w:rsid w:val="002476F6"/>
    <w:rsid w:val="002508BA"/>
    <w:rsid w:val="0025234A"/>
    <w:rsid w:val="00254969"/>
    <w:rsid w:val="002549B4"/>
    <w:rsid w:val="00255F68"/>
    <w:rsid w:val="0025719D"/>
    <w:rsid w:val="00257AFB"/>
    <w:rsid w:val="00257DB2"/>
    <w:rsid w:val="0026025A"/>
    <w:rsid w:val="002603AE"/>
    <w:rsid w:val="0026057C"/>
    <w:rsid w:val="0026107D"/>
    <w:rsid w:val="002626A2"/>
    <w:rsid w:val="00262A84"/>
    <w:rsid w:val="00262A8A"/>
    <w:rsid w:val="00262D5A"/>
    <w:rsid w:val="00263A85"/>
    <w:rsid w:val="00263C21"/>
    <w:rsid w:val="002640BB"/>
    <w:rsid w:val="00265382"/>
    <w:rsid w:val="00265DD7"/>
    <w:rsid w:val="00265F73"/>
    <w:rsid w:val="00266433"/>
    <w:rsid w:val="00266560"/>
    <w:rsid w:val="00266B42"/>
    <w:rsid w:val="00267287"/>
    <w:rsid w:val="00267B7F"/>
    <w:rsid w:val="00272BA9"/>
    <w:rsid w:val="00272CD1"/>
    <w:rsid w:val="002739C2"/>
    <w:rsid w:val="002740D6"/>
    <w:rsid w:val="00274362"/>
    <w:rsid w:val="002743EF"/>
    <w:rsid w:val="00274713"/>
    <w:rsid w:val="00275582"/>
    <w:rsid w:val="002756DF"/>
    <w:rsid w:val="002758C2"/>
    <w:rsid w:val="00275C3D"/>
    <w:rsid w:val="00275D1B"/>
    <w:rsid w:val="00275DE1"/>
    <w:rsid w:val="00276735"/>
    <w:rsid w:val="00276AC8"/>
    <w:rsid w:val="00276C8F"/>
    <w:rsid w:val="002772E6"/>
    <w:rsid w:val="00277378"/>
    <w:rsid w:val="00277D90"/>
    <w:rsid w:val="0028035C"/>
    <w:rsid w:val="002817DC"/>
    <w:rsid w:val="002820BA"/>
    <w:rsid w:val="002829A9"/>
    <w:rsid w:val="00284303"/>
    <w:rsid w:val="00284ACD"/>
    <w:rsid w:val="002852D7"/>
    <w:rsid w:val="00285566"/>
    <w:rsid w:val="00285611"/>
    <w:rsid w:val="00286179"/>
    <w:rsid w:val="00286233"/>
    <w:rsid w:val="00286A0B"/>
    <w:rsid w:val="00286AC8"/>
    <w:rsid w:val="00287AD2"/>
    <w:rsid w:val="00287E34"/>
    <w:rsid w:val="00290EDF"/>
    <w:rsid w:val="002911C7"/>
    <w:rsid w:val="002911F4"/>
    <w:rsid w:val="00291F74"/>
    <w:rsid w:val="00292CCD"/>
    <w:rsid w:val="0029447D"/>
    <w:rsid w:val="002948CB"/>
    <w:rsid w:val="00295317"/>
    <w:rsid w:val="002969DA"/>
    <w:rsid w:val="00297FE5"/>
    <w:rsid w:val="002A0DFD"/>
    <w:rsid w:val="002A0E7D"/>
    <w:rsid w:val="002A0F9A"/>
    <w:rsid w:val="002A1D0D"/>
    <w:rsid w:val="002A29F6"/>
    <w:rsid w:val="002A2FCE"/>
    <w:rsid w:val="002A36B2"/>
    <w:rsid w:val="002A46BF"/>
    <w:rsid w:val="002A5B30"/>
    <w:rsid w:val="002A63FF"/>
    <w:rsid w:val="002A69D8"/>
    <w:rsid w:val="002A6E6C"/>
    <w:rsid w:val="002A79A8"/>
    <w:rsid w:val="002A7ADD"/>
    <w:rsid w:val="002B175C"/>
    <w:rsid w:val="002B1DE0"/>
    <w:rsid w:val="002B24A0"/>
    <w:rsid w:val="002B2B08"/>
    <w:rsid w:val="002B3184"/>
    <w:rsid w:val="002B31AA"/>
    <w:rsid w:val="002B392E"/>
    <w:rsid w:val="002B4AD5"/>
    <w:rsid w:val="002B5628"/>
    <w:rsid w:val="002B6041"/>
    <w:rsid w:val="002B6A52"/>
    <w:rsid w:val="002B6E3C"/>
    <w:rsid w:val="002B7503"/>
    <w:rsid w:val="002C01AE"/>
    <w:rsid w:val="002C0681"/>
    <w:rsid w:val="002C1152"/>
    <w:rsid w:val="002C1C27"/>
    <w:rsid w:val="002C1DEC"/>
    <w:rsid w:val="002C236B"/>
    <w:rsid w:val="002C2889"/>
    <w:rsid w:val="002C2AFC"/>
    <w:rsid w:val="002C2E4A"/>
    <w:rsid w:val="002C2FC6"/>
    <w:rsid w:val="002C4D4B"/>
    <w:rsid w:val="002C4D60"/>
    <w:rsid w:val="002C592B"/>
    <w:rsid w:val="002C68B0"/>
    <w:rsid w:val="002C6DC6"/>
    <w:rsid w:val="002C7027"/>
    <w:rsid w:val="002C732E"/>
    <w:rsid w:val="002C7B8B"/>
    <w:rsid w:val="002D07F7"/>
    <w:rsid w:val="002D0B24"/>
    <w:rsid w:val="002D152E"/>
    <w:rsid w:val="002D18CD"/>
    <w:rsid w:val="002D1E0F"/>
    <w:rsid w:val="002D1FDA"/>
    <w:rsid w:val="002D22CC"/>
    <w:rsid w:val="002D251A"/>
    <w:rsid w:val="002D2CD4"/>
    <w:rsid w:val="002D37F8"/>
    <w:rsid w:val="002D394D"/>
    <w:rsid w:val="002D47DD"/>
    <w:rsid w:val="002D4D49"/>
    <w:rsid w:val="002D51F6"/>
    <w:rsid w:val="002D61F2"/>
    <w:rsid w:val="002D6A10"/>
    <w:rsid w:val="002D6A55"/>
    <w:rsid w:val="002D77CE"/>
    <w:rsid w:val="002E05FB"/>
    <w:rsid w:val="002E0F4F"/>
    <w:rsid w:val="002E0FD1"/>
    <w:rsid w:val="002E1BAC"/>
    <w:rsid w:val="002E23BB"/>
    <w:rsid w:val="002E2A7A"/>
    <w:rsid w:val="002E30A1"/>
    <w:rsid w:val="002E3D0B"/>
    <w:rsid w:val="002E47E3"/>
    <w:rsid w:val="002E4AB8"/>
    <w:rsid w:val="002E4C49"/>
    <w:rsid w:val="002E5616"/>
    <w:rsid w:val="002E60CD"/>
    <w:rsid w:val="002E640A"/>
    <w:rsid w:val="002E6545"/>
    <w:rsid w:val="002E6D6C"/>
    <w:rsid w:val="002E79A4"/>
    <w:rsid w:val="002F00C3"/>
    <w:rsid w:val="002F05EC"/>
    <w:rsid w:val="002F1947"/>
    <w:rsid w:val="002F1CAA"/>
    <w:rsid w:val="002F2ABC"/>
    <w:rsid w:val="002F2B75"/>
    <w:rsid w:val="002F3C89"/>
    <w:rsid w:val="002F4252"/>
    <w:rsid w:val="002F4B53"/>
    <w:rsid w:val="002F5BB1"/>
    <w:rsid w:val="002F5D86"/>
    <w:rsid w:val="002F64ED"/>
    <w:rsid w:val="002F6AE0"/>
    <w:rsid w:val="002F7067"/>
    <w:rsid w:val="002F7746"/>
    <w:rsid w:val="003003BD"/>
    <w:rsid w:val="00300559"/>
    <w:rsid w:val="00300A64"/>
    <w:rsid w:val="00300D26"/>
    <w:rsid w:val="00301010"/>
    <w:rsid w:val="00301442"/>
    <w:rsid w:val="00301E0C"/>
    <w:rsid w:val="00303C34"/>
    <w:rsid w:val="00304393"/>
    <w:rsid w:val="00304838"/>
    <w:rsid w:val="00305BD5"/>
    <w:rsid w:val="0030643F"/>
    <w:rsid w:val="00306BB7"/>
    <w:rsid w:val="00306E92"/>
    <w:rsid w:val="00306EEC"/>
    <w:rsid w:val="0030712A"/>
    <w:rsid w:val="003071A2"/>
    <w:rsid w:val="0030735E"/>
    <w:rsid w:val="00307988"/>
    <w:rsid w:val="00307C14"/>
    <w:rsid w:val="003102FE"/>
    <w:rsid w:val="0031042E"/>
    <w:rsid w:val="00312160"/>
    <w:rsid w:val="00312F88"/>
    <w:rsid w:val="0031372C"/>
    <w:rsid w:val="00314822"/>
    <w:rsid w:val="003148AC"/>
    <w:rsid w:val="00314B0D"/>
    <w:rsid w:val="00314C45"/>
    <w:rsid w:val="00314E54"/>
    <w:rsid w:val="00315644"/>
    <w:rsid w:val="003159CC"/>
    <w:rsid w:val="0031624F"/>
    <w:rsid w:val="003164D8"/>
    <w:rsid w:val="0032255A"/>
    <w:rsid w:val="003225FD"/>
    <w:rsid w:val="00322624"/>
    <w:rsid w:val="00322C11"/>
    <w:rsid w:val="00322DE0"/>
    <w:rsid w:val="00323016"/>
    <w:rsid w:val="00323534"/>
    <w:rsid w:val="0032401D"/>
    <w:rsid w:val="003241FA"/>
    <w:rsid w:val="003247F1"/>
    <w:rsid w:val="003248F9"/>
    <w:rsid w:val="00325610"/>
    <w:rsid w:val="00325E4B"/>
    <w:rsid w:val="003260F3"/>
    <w:rsid w:val="00326705"/>
    <w:rsid w:val="00327074"/>
    <w:rsid w:val="00327519"/>
    <w:rsid w:val="003277B3"/>
    <w:rsid w:val="00327AE0"/>
    <w:rsid w:val="0033032F"/>
    <w:rsid w:val="00330E0F"/>
    <w:rsid w:val="00331A14"/>
    <w:rsid w:val="00331ACE"/>
    <w:rsid w:val="0033234E"/>
    <w:rsid w:val="003325DF"/>
    <w:rsid w:val="00332B0A"/>
    <w:rsid w:val="00333629"/>
    <w:rsid w:val="00333CC3"/>
    <w:rsid w:val="00334C9D"/>
    <w:rsid w:val="00334EEA"/>
    <w:rsid w:val="00335219"/>
    <w:rsid w:val="00335E7A"/>
    <w:rsid w:val="003362DC"/>
    <w:rsid w:val="003365FA"/>
    <w:rsid w:val="00336819"/>
    <w:rsid w:val="0033689D"/>
    <w:rsid w:val="003369E8"/>
    <w:rsid w:val="00336EC6"/>
    <w:rsid w:val="00337038"/>
    <w:rsid w:val="00337FEB"/>
    <w:rsid w:val="003401B0"/>
    <w:rsid w:val="003401C6"/>
    <w:rsid w:val="003409EC"/>
    <w:rsid w:val="00340B1A"/>
    <w:rsid w:val="00342678"/>
    <w:rsid w:val="00342B2B"/>
    <w:rsid w:val="00343288"/>
    <w:rsid w:val="00343505"/>
    <w:rsid w:val="00343B06"/>
    <w:rsid w:val="00343F46"/>
    <w:rsid w:val="0034447D"/>
    <w:rsid w:val="00344FD1"/>
    <w:rsid w:val="00345569"/>
    <w:rsid w:val="00345890"/>
    <w:rsid w:val="00345D34"/>
    <w:rsid w:val="00347119"/>
    <w:rsid w:val="00347139"/>
    <w:rsid w:val="00347166"/>
    <w:rsid w:val="00347896"/>
    <w:rsid w:val="00347ECA"/>
    <w:rsid w:val="00347FD6"/>
    <w:rsid w:val="00347FF9"/>
    <w:rsid w:val="0035003A"/>
    <w:rsid w:val="00350181"/>
    <w:rsid w:val="003513A7"/>
    <w:rsid w:val="00351B34"/>
    <w:rsid w:val="00351F1E"/>
    <w:rsid w:val="003521A7"/>
    <w:rsid w:val="00353B22"/>
    <w:rsid w:val="00354052"/>
    <w:rsid w:val="00354645"/>
    <w:rsid w:val="0035472A"/>
    <w:rsid w:val="00354FDB"/>
    <w:rsid w:val="00357D4C"/>
    <w:rsid w:val="0036021B"/>
    <w:rsid w:val="0036075A"/>
    <w:rsid w:val="00360A8A"/>
    <w:rsid w:val="00360AEF"/>
    <w:rsid w:val="0036106C"/>
    <w:rsid w:val="00361761"/>
    <w:rsid w:val="00361E52"/>
    <w:rsid w:val="00361F88"/>
    <w:rsid w:val="00362169"/>
    <w:rsid w:val="003624B2"/>
    <w:rsid w:val="00365146"/>
    <w:rsid w:val="0036554E"/>
    <w:rsid w:val="003655A4"/>
    <w:rsid w:val="003656E9"/>
    <w:rsid w:val="00365D9C"/>
    <w:rsid w:val="00365FAA"/>
    <w:rsid w:val="0036632C"/>
    <w:rsid w:val="00366697"/>
    <w:rsid w:val="00366D05"/>
    <w:rsid w:val="00366F6F"/>
    <w:rsid w:val="0036710F"/>
    <w:rsid w:val="00367758"/>
    <w:rsid w:val="00370858"/>
    <w:rsid w:val="00370BBE"/>
    <w:rsid w:val="00370D50"/>
    <w:rsid w:val="00370E6F"/>
    <w:rsid w:val="00371541"/>
    <w:rsid w:val="00371780"/>
    <w:rsid w:val="003717CC"/>
    <w:rsid w:val="003727DD"/>
    <w:rsid w:val="00372B6B"/>
    <w:rsid w:val="00373BC0"/>
    <w:rsid w:val="00373DB0"/>
    <w:rsid w:val="00374B86"/>
    <w:rsid w:val="00377438"/>
    <w:rsid w:val="00377479"/>
    <w:rsid w:val="003777E9"/>
    <w:rsid w:val="0038011A"/>
    <w:rsid w:val="00380628"/>
    <w:rsid w:val="0038138E"/>
    <w:rsid w:val="00381AAC"/>
    <w:rsid w:val="00381F47"/>
    <w:rsid w:val="00382F1F"/>
    <w:rsid w:val="00383648"/>
    <w:rsid w:val="003837F1"/>
    <w:rsid w:val="00383B65"/>
    <w:rsid w:val="003843A7"/>
    <w:rsid w:val="00384BB9"/>
    <w:rsid w:val="00384BF2"/>
    <w:rsid w:val="0038687A"/>
    <w:rsid w:val="003874BA"/>
    <w:rsid w:val="00387E37"/>
    <w:rsid w:val="003917D9"/>
    <w:rsid w:val="00392F05"/>
    <w:rsid w:val="003939C7"/>
    <w:rsid w:val="003939E0"/>
    <w:rsid w:val="00393EDF"/>
    <w:rsid w:val="0039415D"/>
    <w:rsid w:val="00394459"/>
    <w:rsid w:val="003946AB"/>
    <w:rsid w:val="00394C96"/>
    <w:rsid w:val="00395A4F"/>
    <w:rsid w:val="00395C55"/>
    <w:rsid w:val="00396932"/>
    <w:rsid w:val="00396EBF"/>
    <w:rsid w:val="00396FA9"/>
    <w:rsid w:val="003A004D"/>
    <w:rsid w:val="003A0FE6"/>
    <w:rsid w:val="003A1014"/>
    <w:rsid w:val="003A14D8"/>
    <w:rsid w:val="003A179D"/>
    <w:rsid w:val="003A1F42"/>
    <w:rsid w:val="003A267D"/>
    <w:rsid w:val="003A2698"/>
    <w:rsid w:val="003A327D"/>
    <w:rsid w:val="003A3C42"/>
    <w:rsid w:val="003A3CFA"/>
    <w:rsid w:val="003A4612"/>
    <w:rsid w:val="003A468C"/>
    <w:rsid w:val="003A5500"/>
    <w:rsid w:val="003A5613"/>
    <w:rsid w:val="003A5A54"/>
    <w:rsid w:val="003A6F03"/>
    <w:rsid w:val="003A75CF"/>
    <w:rsid w:val="003B033A"/>
    <w:rsid w:val="003B115E"/>
    <w:rsid w:val="003B13E4"/>
    <w:rsid w:val="003B1882"/>
    <w:rsid w:val="003B211A"/>
    <w:rsid w:val="003B23E5"/>
    <w:rsid w:val="003B2771"/>
    <w:rsid w:val="003B411B"/>
    <w:rsid w:val="003B5767"/>
    <w:rsid w:val="003B5C91"/>
    <w:rsid w:val="003B6B62"/>
    <w:rsid w:val="003B6D5E"/>
    <w:rsid w:val="003B7101"/>
    <w:rsid w:val="003B7522"/>
    <w:rsid w:val="003B7874"/>
    <w:rsid w:val="003B7ACD"/>
    <w:rsid w:val="003B7B11"/>
    <w:rsid w:val="003B7EA9"/>
    <w:rsid w:val="003C0DDC"/>
    <w:rsid w:val="003C2761"/>
    <w:rsid w:val="003C2EBB"/>
    <w:rsid w:val="003C32BA"/>
    <w:rsid w:val="003C44B8"/>
    <w:rsid w:val="003C52D2"/>
    <w:rsid w:val="003C5538"/>
    <w:rsid w:val="003C58CB"/>
    <w:rsid w:val="003C5941"/>
    <w:rsid w:val="003C5D24"/>
    <w:rsid w:val="003C68A4"/>
    <w:rsid w:val="003C719A"/>
    <w:rsid w:val="003C7289"/>
    <w:rsid w:val="003D0241"/>
    <w:rsid w:val="003D1060"/>
    <w:rsid w:val="003D12CB"/>
    <w:rsid w:val="003D2665"/>
    <w:rsid w:val="003D28D3"/>
    <w:rsid w:val="003D3192"/>
    <w:rsid w:val="003D393A"/>
    <w:rsid w:val="003D3C32"/>
    <w:rsid w:val="003D59A5"/>
    <w:rsid w:val="003D667B"/>
    <w:rsid w:val="003D690F"/>
    <w:rsid w:val="003D6F89"/>
    <w:rsid w:val="003D760D"/>
    <w:rsid w:val="003D776F"/>
    <w:rsid w:val="003D7B7A"/>
    <w:rsid w:val="003E01AE"/>
    <w:rsid w:val="003E027F"/>
    <w:rsid w:val="003E03BD"/>
    <w:rsid w:val="003E0B91"/>
    <w:rsid w:val="003E0F75"/>
    <w:rsid w:val="003E1176"/>
    <w:rsid w:val="003E137C"/>
    <w:rsid w:val="003E19B8"/>
    <w:rsid w:val="003E24B9"/>
    <w:rsid w:val="003E2ED6"/>
    <w:rsid w:val="003E2EFF"/>
    <w:rsid w:val="003E2FFA"/>
    <w:rsid w:val="003E3719"/>
    <w:rsid w:val="003E3C42"/>
    <w:rsid w:val="003E422D"/>
    <w:rsid w:val="003E4390"/>
    <w:rsid w:val="003E4CD5"/>
    <w:rsid w:val="003E641D"/>
    <w:rsid w:val="003E6CCB"/>
    <w:rsid w:val="003F05EA"/>
    <w:rsid w:val="003F0858"/>
    <w:rsid w:val="003F09CC"/>
    <w:rsid w:val="003F0C06"/>
    <w:rsid w:val="003F158C"/>
    <w:rsid w:val="003F1B28"/>
    <w:rsid w:val="003F1CD5"/>
    <w:rsid w:val="003F1D54"/>
    <w:rsid w:val="003F2411"/>
    <w:rsid w:val="003F2B2F"/>
    <w:rsid w:val="003F3A86"/>
    <w:rsid w:val="003F3D99"/>
    <w:rsid w:val="003F4185"/>
    <w:rsid w:val="003F4721"/>
    <w:rsid w:val="003F5203"/>
    <w:rsid w:val="003F5725"/>
    <w:rsid w:val="003F58A7"/>
    <w:rsid w:val="003F5A97"/>
    <w:rsid w:val="003F5BC6"/>
    <w:rsid w:val="003F691A"/>
    <w:rsid w:val="003F7B46"/>
    <w:rsid w:val="00400A49"/>
    <w:rsid w:val="004011E8"/>
    <w:rsid w:val="004012A8"/>
    <w:rsid w:val="00402264"/>
    <w:rsid w:val="004026FC"/>
    <w:rsid w:val="00402E0D"/>
    <w:rsid w:val="00403D58"/>
    <w:rsid w:val="00403FA6"/>
    <w:rsid w:val="00404149"/>
    <w:rsid w:val="004053E6"/>
    <w:rsid w:val="004058D8"/>
    <w:rsid w:val="004061E9"/>
    <w:rsid w:val="004065E6"/>
    <w:rsid w:val="0040665F"/>
    <w:rsid w:val="00406A24"/>
    <w:rsid w:val="00407360"/>
    <w:rsid w:val="0040747A"/>
    <w:rsid w:val="0040767F"/>
    <w:rsid w:val="00407AD5"/>
    <w:rsid w:val="00410F79"/>
    <w:rsid w:val="00411A71"/>
    <w:rsid w:val="00411FBC"/>
    <w:rsid w:val="004129A6"/>
    <w:rsid w:val="004144DA"/>
    <w:rsid w:val="00414F07"/>
    <w:rsid w:val="004159DD"/>
    <w:rsid w:val="00415C37"/>
    <w:rsid w:val="00415D60"/>
    <w:rsid w:val="004164C3"/>
    <w:rsid w:val="0041692E"/>
    <w:rsid w:val="004169E6"/>
    <w:rsid w:val="004174AF"/>
    <w:rsid w:val="0042046A"/>
    <w:rsid w:val="0042314C"/>
    <w:rsid w:val="004239E9"/>
    <w:rsid w:val="00423C24"/>
    <w:rsid w:val="004243EB"/>
    <w:rsid w:val="00424D57"/>
    <w:rsid w:val="00426A4E"/>
    <w:rsid w:val="004271DC"/>
    <w:rsid w:val="004307BE"/>
    <w:rsid w:val="00430CC0"/>
    <w:rsid w:val="00430F45"/>
    <w:rsid w:val="00431828"/>
    <w:rsid w:val="004318BB"/>
    <w:rsid w:val="00431E9D"/>
    <w:rsid w:val="00432151"/>
    <w:rsid w:val="0043312E"/>
    <w:rsid w:val="00434711"/>
    <w:rsid w:val="00434A6B"/>
    <w:rsid w:val="00434F74"/>
    <w:rsid w:val="00437584"/>
    <w:rsid w:val="00437C98"/>
    <w:rsid w:val="00440E2C"/>
    <w:rsid w:val="004411DD"/>
    <w:rsid w:val="0044172B"/>
    <w:rsid w:val="004419FC"/>
    <w:rsid w:val="0044228C"/>
    <w:rsid w:val="0044251D"/>
    <w:rsid w:val="004428CD"/>
    <w:rsid w:val="0044341D"/>
    <w:rsid w:val="00443E6D"/>
    <w:rsid w:val="004449CE"/>
    <w:rsid w:val="00445F74"/>
    <w:rsid w:val="00447BDE"/>
    <w:rsid w:val="0045092F"/>
    <w:rsid w:val="00451055"/>
    <w:rsid w:val="00451265"/>
    <w:rsid w:val="004516EF"/>
    <w:rsid w:val="00451915"/>
    <w:rsid w:val="00451979"/>
    <w:rsid w:val="0045210E"/>
    <w:rsid w:val="00452E53"/>
    <w:rsid w:val="00452F9E"/>
    <w:rsid w:val="004535E7"/>
    <w:rsid w:val="00453B03"/>
    <w:rsid w:val="00454E27"/>
    <w:rsid w:val="00455F7E"/>
    <w:rsid w:val="00456986"/>
    <w:rsid w:val="004572D6"/>
    <w:rsid w:val="004600B7"/>
    <w:rsid w:val="00460468"/>
    <w:rsid w:val="004605CE"/>
    <w:rsid w:val="00460A44"/>
    <w:rsid w:val="00460C98"/>
    <w:rsid w:val="00460E42"/>
    <w:rsid w:val="00462446"/>
    <w:rsid w:val="00463919"/>
    <w:rsid w:val="00463D24"/>
    <w:rsid w:val="00463E16"/>
    <w:rsid w:val="00464418"/>
    <w:rsid w:val="00465476"/>
    <w:rsid w:val="004656DB"/>
    <w:rsid w:val="00466025"/>
    <w:rsid w:val="00466115"/>
    <w:rsid w:val="00466408"/>
    <w:rsid w:val="00466D71"/>
    <w:rsid w:val="0046725C"/>
    <w:rsid w:val="0046738E"/>
    <w:rsid w:val="004704D8"/>
    <w:rsid w:val="00470A2B"/>
    <w:rsid w:val="00470C10"/>
    <w:rsid w:val="00471022"/>
    <w:rsid w:val="0047160C"/>
    <w:rsid w:val="00471886"/>
    <w:rsid w:val="00471971"/>
    <w:rsid w:val="00472268"/>
    <w:rsid w:val="00473CF9"/>
    <w:rsid w:val="00474B43"/>
    <w:rsid w:val="00474B88"/>
    <w:rsid w:val="00475103"/>
    <w:rsid w:val="0047516C"/>
    <w:rsid w:val="00475627"/>
    <w:rsid w:val="00475EDC"/>
    <w:rsid w:val="004760DF"/>
    <w:rsid w:val="0047616A"/>
    <w:rsid w:val="004770FF"/>
    <w:rsid w:val="00477602"/>
    <w:rsid w:val="00480E34"/>
    <w:rsid w:val="0048172D"/>
    <w:rsid w:val="00481ADA"/>
    <w:rsid w:val="00481ED4"/>
    <w:rsid w:val="00482CA5"/>
    <w:rsid w:val="00482DE7"/>
    <w:rsid w:val="00483020"/>
    <w:rsid w:val="0048306B"/>
    <w:rsid w:val="004832E4"/>
    <w:rsid w:val="0048452F"/>
    <w:rsid w:val="004848D7"/>
    <w:rsid w:val="00487045"/>
    <w:rsid w:val="00487645"/>
    <w:rsid w:val="004905D6"/>
    <w:rsid w:val="00490841"/>
    <w:rsid w:val="00490992"/>
    <w:rsid w:val="004910F6"/>
    <w:rsid w:val="0049138E"/>
    <w:rsid w:val="00492651"/>
    <w:rsid w:val="00492EED"/>
    <w:rsid w:val="004931BB"/>
    <w:rsid w:val="00493234"/>
    <w:rsid w:val="0049476D"/>
    <w:rsid w:val="00494B69"/>
    <w:rsid w:val="0049572D"/>
    <w:rsid w:val="00496D3F"/>
    <w:rsid w:val="00497CE1"/>
    <w:rsid w:val="004A050C"/>
    <w:rsid w:val="004A074C"/>
    <w:rsid w:val="004A15E1"/>
    <w:rsid w:val="004A3625"/>
    <w:rsid w:val="004A39AE"/>
    <w:rsid w:val="004A6D7A"/>
    <w:rsid w:val="004A726E"/>
    <w:rsid w:val="004A72D1"/>
    <w:rsid w:val="004B038E"/>
    <w:rsid w:val="004B0A5B"/>
    <w:rsid w:val="004B0BE5"/>
    <w:rsid w:val="004B1328"/>
    <w:rsid w:val="004B1CBA"/>
    <w:rsid w:val="004B345D"/>
    <w:rsid w:val="004B3504"/>
    <w:rsid w:val="004B3522"/>
    <w:rsid w:val="004B4595"/>
    <w:rsid w:val="004B5F66"/>
    <w:rsid w:val="004B60D0"/>
    <w:rsid w:val="004B64AA"/>
    <w:rsid w:val="004B67DA"/>
    <w:rsid w:val="004B7420"/>
    <w:rsid w:val="004B7486"/>
    <w:rsid w:val="004B76BF"/>
    <w:rsid w:val="004B77B1"/>
    <w:rsid w:val="004B7947"/>
    <w:rsid w:val="004B7D11"/>
    <w:rsid w:val="004C0734"/>
    <w:rsid w:val="004C07F5"/>
    <w:rsid w:val="004C1ADD"/>
    <w:rsid w:val="004C2602"/>
    <w:rsid w:val="004C2861"/>
    <w:rsid w:val="004C3624"/>
    <w:rsid w:val="004C378D"/>
    <w:rsid w:val="004C4AE0"/>
    <w:rsid w:val="004C4F8B"/>
    <w:rsid w:val="004C505A"/>
    <w:rsid w:val="004C6096"/>
    <w:rsid w:val="004C6199"/>
    <w:rsid w:val="004C645B"/>
    <w:rsid w:val="004C64AD"/>
    <w:rsid w:val="004C6A79"/>
    <w:rsid w:val="004C7C33"/>
    <w:rsid w:val="004C7D30"/>
    <w:rsid w:val="004D0772"/>
    <w:rsid w:val="004D203C"/>
    <w:rsid w:val="004D33F0"/>
    <w:rsid w:val="004D3FBA"/>
    <w:rsid w:val="004D4191"/>
    <w:rsid w:val="004D4615"/>
    <w:rsid w:val="004D486F"/>
    <w:rsid w:val="004D5088"/>
    <w:rsid w:val="004D51D2"/>
    <w:rsid w:val="004D7806"/>
    <w:rsid w:val="004E015D"/>
    <w:rsid w:val="004E088B"/>
    <w:rsid w:val="004E0BCC"/>
    <w:rsid w:val="004E2F44"/>
    <w:rsid w:val="004E458E"/>
    <w:rsid w:val="004E4CAB"/>
    <w:rsid w:val="004E4EEA"/>
    <w:rsid w:val="004E62D8"/>
    <w:rsid w:val="004E678B"/>
    <w:rsid w:val="004E79FF"/>
    <w:rsid w:val="004F0A36"/>
    <w:rsid w:val="004F0B37"/>
    <w:rsid w:val="004F1019"/>
    <w:rsid w:val="004F1A62"/>
    <w:rsid w:val="004F22C1"/>
    <w:rsid w:val="004F3237"/>
    <w:rsid w:val="004F5008"/>
    <w:rsid w:val="004F5031"/>
    <w:rsid w:val="004F52F3"/>
    <w:rsid w:val="004F6DFF"/>
    <w:rsid w:val="004F7362"/>
    <w:rsid w:val="004F7684"/>
    <w:rsid w:val="004F79A0"/>
    <w:rsid w:val="004F7A5D"/>
    <w:rsid w:val="005000F1"/>
    <w:rsid w:val="005007F6"/>
    <w:rsid w:val="00500883"/>
    <w:rsid w:val="00500F11"/>
    <w:rsid w:val="00501651"/>
    <w:rsid w:val="00503A28"/>
    <w:rsid w:val="0050448A"/>
    <w:rsid w:val="005052FB"/>
    <w:rsid w:val="0050635A"/>
    <w:rsid w:val="00506722"/>
    <w:rsid w:val="00506C31"/>
    <w:rsid w:val="00506E0B"/>
    <w:rsid w:val="005077E5"/>
    <w:rsid w:val="00510588"/>
    <w:rsid w:val="00510A0C"/>
    <w:rsid w:val="0051121E"/>
    <w:rsid w:val="0051137B"/>
    <w:rsid w:val="005114A7"/>
    <w:rsid w:val="00511A5B"/>
    <w:rsid w:val="00511BAD"/>
    <w:rsid w:val="00513559"/>
    <w:rsid w:val="00514143"/>
    <w:rsid w:val="0051495F"/>
    <w:rsid w:val="00515778"/>
    <w:rsid w:val="005172E4"/>
    <w:rsid w:val="00520676"/>
    <w:rsid w:val="00520D07"/>
    <w:rsid w:val="0052154F"/>
    <w:rsid w:val="00521E6C"/>
    <w:rsid w:val="00522626"/>
    <w:rsid w:val="00522A2D"/>
    <w:rsid w:val="00522C4D"/>
    <w:rsid w:val="0052483B"/>
    <w:rsid w:val="00524CBF"/>
    <w:rsid w:val="00525F30"/>
    <w:rsid w:val="00526511"/>
    <w:rsid w:val="00527993"/>
    <w:rsid w:val="00527B49"/>
    <w:rsid w:val="0053028B"/>
    <w:rsid w:val="0053116E"/>
    <w:rsid w:val="00532514"/>
    <w:rsid w:val="00532B41"/>
    <w:rsid w:val="00532EED"/>
    <w:rsid w:val="005334E6"/>
    <w:rsid w:val="00534237"/>
    <w:rsid w:val="005351C5"/>
    <w:rsid w:val="0053655A"/>
    <w:rsid w:val="00536AFA"/>
    <w:rsid w:val="005377A4"/>
    <w:rsid w:val="005404E9"/>
    <w:rsid w:val="0054094A"/>
    <w:rsid w:val="00540AA8"/>
    <w:rsid w:val="005410C5"/>
    <w:rsid w:val="0054127B"/>
    <w:rsid w:val="005418EB"/>
    <w:rsid w:val="0054299F"/>
    <w:rsid w:val="00542F7F"/>
    <w:rsid w:val="00543ACB"/>
    <w:rsid w:val="005440D7"/>
    <w:rsid w:val="005448BF"/>
    <w:rsid w:val="0054580F"/>
    <w:rsid w:val="00545B84"/>
    <w:rsid w:val="0054745B"/>
    <w:rsid w:val="00547511"/>
    <w:rsid w:val="005476DB"/>
    <w:rsid w:val="00547924"/>
    <w:rsid w:val="00547D4A"/>
    <w:rsid w:val="00551B01"/>
    <w:rsid w:val="00551F18"/>
    <w:rsid w:val="00552D7A"/>
    <w:rsid w:val="00552DFB"/>
    <w:rsid w:val="0055406B"/>
    <w:rsid w:val="00554213"/>
    <w:rsid w:val="00555187"/>
    <w:rsid w:val="00555583"/>
    <w:rsid w:val="00555BF6"/>
    <w:rsid w:val="005568F0"/>
    <w:rsid w:val="00556B72"/>
    <w:rsid w:val="00557EED"/>
    <w:rsid w:val="00557FE0"/>
    <w:rsid w:val="00557FEC"/>
    <w:rsid w:val="00560839"/>
    <w:rsid w:val="005609BF"/>
    <w:rsid w:val="00560F13"/>
    <w:rsid w:val="005615D8"/>
    <w:rsid w:val="00561E67"/>
    <w:rsid w:val="005622F7"/>
    <w:rsid w:val="00562393"/>
    <w:rsid w:val="005626A5"/>
    <w:rsid w:val="00562EBA"/>
    <w:rsid w:val="005633EA"/>
    <w:rsid w:val="00563CB0"/>
    <w:rsid w:val="00563EE0"/>
    <w:rsid w:val="00564993"/>
    <w:rsid w:val="00564DAD"/>
    <w:rsid w:val="00565189"/>
    <w:rsid w:val="00565826"/>
    <w:rsid w:val="0056706C"/>
    <w:rsid w:val="005670CD"/>
    <w:rsid w:val="0057075D"/>
    <w:rsid w:val="005709AD"/>
    <w:rsid w:val="00571B50"/>
    <w:rsid w:val="005726FF"/>
    <w:rsid w:val="00573305"/>
    <w:rsid w:val="00573657"/>
    <w:rsid w:val="00573994"/>
    <w:rsid w:val="00573DF8"/>
    <w:rsid w:val="00574275"/>
    <w:rsid w:val="005748D5"/>
    <w:rsid w:val="00574A85"/>
    <w:rsid w:val="00575127"/>
    <w:rsid w:val="00575162"/>
    <w:rsid w:val="00575716"/>
    <w:rsid w:val="00575E7A"/>
    <w:rsid w:val="0057607E"/>
    <w:rsid w:val="005800F3"/>
    <w:rsid w:val="00581F9C"/>
    <w:rsid w:val="00582F25"/>
    <w:rsid w:val="00585621"/>
    <w:rsid w:val="00587502"/>
    <w:rsid w:val="00587FF2"/>
    <w:rsid w:val="00590A92"/>
    <w:rsid w:val="005914FD"/>
    <w:rsid w:val="00591573"/>
    <w:rsid w:val="00591E6C"/>
    <w:rsid w:val="005923B2"/>
    <w:rsid w:val="00593433"/>
    <w:rsid w:val="00594A07"/>
    <w:rsid w:val="00594E6E"/>
    <w:rsid w:val="00595C10"/>
    <w:rsid w:val="00595D3A"/>
    <w:rsid w:val="00595D55"/>
    <w:rsid w:val="00597574"/>
    <w:rsid w:val="00597952"/>
    <w:rsid w:val="005A09B3"/>
    <w:rsid w:val="005A0C6C"/>
    <w:rsid w:val="005A15E8"/>
    <w:rsid w:val="005A18B4"/>
    <w:rsid w:val="005A256E"/>
    <w:rsid w:val="005A2CE6"/>
    <w:rsid w:val="005A3304"/>
    <w:rsid w:val="005A377C"/>
    <w:rsid w:val="005A3ACF"/>
    <w:rsid w:val="005A3E32"/>
    <w:rsid w:val="005A4F5F"/>
    <w:rsid w:val="005A5407"/>
    <w:rsid w:val="005A570B"/>
    <w:rsid w:val="005A5EE8"/>
    <w:rsid w:val="005A6A6F"/>
    <w:rsid w:val="005A70D0"/>
    <w:rsid w:val="005A73C7"/>
    <w:rsid w:val="005B077A"/>
    <w:rsid w:val="005B1961"/>
    <w:rsid w:val="005B25AC"/>
    <w:rsid w:val="005B3D6F"/>
    <w:rsid w:val="005B4033"/>
    <w:rsid w:val="005B4363"/>
    <w:rsid w:val="005B518C"/>
    <w:rsid w:val="005B6515"/>
    <w:rsid w:val="005B7A3D"/>
    <w:rsid w:val="005C0D58"/>
    <w:rsid w:val="005C101E"/>
    <w:rsid w:val="005C1A6C"/>
    <w:rsid w:val="005C1BC3"/>
    <w:rsid w:val="005C267E"/>
    <w:rsid w:val="005C2710"/>
    <w:rsid w:val="005C2DED"/>
    <w:rsid w:val="005C354C"/>
    <w:rsid w:val="005C47BB"/>
    <w:rsid w:val="005C4875"/>
    <w:rsid w:val="005C4941"/>
    <w:rsid w:val="005C49B0"/>
    <w:rsid w:val="005C519A"/>
    <w:rsid w:val="005C52C9"/>
    <w:rsid w:val="005C53A1"/>
    <w:rsid w:val="005C6155"/>
    <w:rsid w:val="005C6559"/>
    <w:rsid w:val="005C6D85"/>
    <w:rsid w:val="005C7127"/>
    <w:rsid w:val="005D10C7"/>
    <w:rsid w:val="005D167C"/>
    <w:rsid w:val="005D1968"/>
    <w:rsid w:val="005D21F4"/>
    <w:rsid w:val="005D25FB"/>
    <w:rsid w:val="005D3DF9"/>
    <w:rsid w:val="005D40E4"/>
    <w:rsid w:val="005D4434"/>
    <w:rsid w:val="005D45E5"/>
    <w:rsid w:val="005D4A73"/>
    <w:rsid w:val="005D4C52"/>
    <w:rsid w:val="005D544B"/>
    <w:rsid w:val="005D5B8D"/>
    <w:rsid w:val="005D6781"/>
    <w:rsid w:val="005E0588"/>
    <w:rsid w:val="005E05E2"/>
    <w:rsid w:val="005E13F9"/>
    <w:rsid w:val="005E16AA"/>
    <w:rsid w:val="005E1B21"/>
    <w:rsid w:val="005E1E50"/>
    <w:rsid w:val="005E2539"/>
    <w:rsid w:val="005E25B4"/>
    <w:rsid w:val="005E31BE"/>
    <w:rsid w:val="005E371E"/>
    <w:rsid w:val="005E3F70"/>
    <w:rsid w:val="005E4F83"/>
    <w:rsid w:val="005E5AEC"/>
    <w:rsid w:val="005E60BC"/>
    <w:rsid w:val="005E6F60"/>
    <w:rsid w:val="005E79E9"/>
    <w:rsid w:val="005E7EA8"/>
    <w:rsid w:val="005F07E5"/>
    <w:rsid w:val="005F1A7F"/>
    <w:rsid w:val="005F24D6"/>
    <w:rsid w:val="005F26A7"/>
    <w:rsid w:val="005F2DA0"/>
    <w:rsid w:val="005F3120"/>
    <w:rsid w:val="005F3543"/>
    <w:rsid w:val="005F43AB"/>
    <w:rsid w:val="005F48A7"/>
    <w:rsid w:val="005F4C86"/>
    <w:rsid w:val="005F4F70"/>
    <w:rsid w:val="005F5015"/>
    <w:rsid w:val="005F519F"/>
    <w:rsid w:val="005F57EF"/>
    <w:rsid w:val="005F58A9"/>
    <w:rsid w:val="005F5F93"/>
    <w:rsid w:val="005F6508"/>
    <w:rsid w:val="005F65A5"/>
    <w:rsid w:val="005F67E5"/>
    <w:rsid w:val="005F6A9D"/>
    <w:rsid w:val="005F749A"/>
    <w:rsid w:val="00600B77"/>
    <w:rsid w:val="00601C35"/>
    <w:rsid w:val="006026C3"/>
    <w:rsid w:val="00603C84"/>
    <w:rsid w:val="006046DE"/>
    <w:rsid w:val="00604EEE"/>
    <w:rsid w:val="0060526D"/>
    <w:rsid w:val="0060554D"/>
    <w:rsid w:val="00606420"/>
    <w:rsid w:val="0060695C"/>
    <w:rsid w:val="00607698"/>
    <w:rsid w:val="00607CE8"/>
    <w:rsid w:val="00607E11"/>
    <w:rsid w:val="00607F69"/>
    <w:rsid w:val="006105A4"/>
    <w:rsid w:val="006112A2"/>
    <w:rsid w:val="00611640"/>
    <w:rsid w:val="006118B9"/>
    <w:rsid w:val="00611EE9"/>
    <w:rsid w:val="00612630"/>
    <w:rsid w:val="00612B52"/>
    <w:rsid w:val="006132B0"/>
    <w:rsid w:val="0061466A"/>
    <w:rsid w:val="00614B91"/>
    <w:rsid w:val="006161D1"/>
    <w:rsid w:val="0061625D"/>
    <w:rsid w:val="006163D0"/>
    <w:rsid w:val="0061692B"/>
    <w:rsid w:val="006172A4"/>
    <w:rsid w:val="0061742B"/>
    <w:rsid w:val="0061765F"/>
    <w:rsid w:val="00617867"/>
    <w:rsid w:val="00617B44"/>
    <w:rsid w:val="00617F27"/>
    <w:rsid w:val="0062008F"/>
    <w:rsid w:val="00620793"/>
    <w:rsid w:val="006208C8"/>
    <w:rsid w:val="00620BF3"/>
    <w:rsid w:val="0062132E"/>
    <w:rsid w:val="0062157A"/>
    <w:rsid w:val="0062158E"/>
    <w:rsid w:val="00621AB9"/>
    <w:rsid w:val="00621B4E"/>
    <w:rsid w:val="00622022"/>
    <w:rsid w:val="00622122"/>
    <w:rsid w:val="00622239"/>
    <w:rsid w:val="006228FB"/>
    <w:rsid w:val="00622B31"/>
    <w:rsid w:val="0062349C"/>
    <w:rsid w:val="00626049"/>
    <w:rsid w:val="006264AD"/>
    <w:rsid w:val="006265A3"/>
    <w:rsid w:val="0062672B"/>
    <w:rsid w:val="00626D67"/>
    <w:rsid w:val="00627898"/>
    <w:rsid w:val="006314AC"/>
    <w:rsid w:val="006318D4"/>
    <w:rsid w:val="00631E86"/>
    <w:rsid w:val="00632118"/>
    <w:rsid w:val="00632A80"/>
    <w:rsid w:val="00632D2D"/>
    <w:rsid w:val="00632DEE"/>
    <w:rsid w:val="00632EB2"/>
    <w:rsid w:val="00632F6B"/>
    <w:rsid w:val="006330DB"/>
    <w:rsid w:val="00633573"/>
    <w:rsid w:val="00633603"/>
    <w:rsid w:val="006345CC"/>
    <w:rsid w:val="00634B70"/>
    <w:rsid w:val="00635614"/>
    <w:rsid w:val="0063592F"/>
    <w:rsid w:val="00635CBE"/>
    <w:rsid w:val="006367DB"/>
    <w:rsid w:val="006369D0"/>
    <w:rsid w:val="006377D8"/>
    <w:rsid w:val="00640539"/>
    <w:rsid w:val="0064223E"/>
    <w:rsid w:val="00642CD1"/>
    <w:rsid w:val="00644156"/>
    <w:rsid w:val="006447E0"/>
    <w:rsid w:val="00644C1A"/>
    <w:rsid w:val="00646589"/>
    <w:rsid w:val="00647386"/>
    <w:rsid w:val="00647CBA"/>
    <w:rsid w:val="00647DA6"/>
    <w:rsid w:val="006505A6"/>
    <w:rsid w:val="00650EB0"/>
    <w:rsid w:val="006534C3"/>
    <w:rsid w:val="00653E68"/>
    <w:rsid w:val="00654556"/>
    <w:rsid w:val="006547FB"/>
    <w:rsid w:val="00654AFA"/>
    <w:rsid w:val="0065551A"/>
    <w:rsid w:val="00656330"/>
    <w:rsid w:val="006568F2"/>
    <w:rsid w:val="006575C2"/>
    <w:rsid w:val="006576F3"/>
    <w:rsid w:val="006577F3"/>
    <w:rsid w:val="00657C3C"/>
    <w:rsid w:val="00660689"/>
    <w:rsid w:val="00660987"/>
    <w:rsid w:val="0066191F"/>
    <w:rsid w:val="00662984"/>
    <w:rsid w:val="006634A1"/>
    <w:rsid w:val="00663501"/>
    <w:rsid w:val="006646F5"/>
    <w:rsid w:val="00664BBC"/>
    <w:rsid w:val="00664CA9"/>
    <w:rsid w:val="0066513E"/>
    <w:rsid w:val="0066534F"/>
    <w:rsid w:val="0066685F"/>
    <w:rsid w:val="00666F9C"/>
    <w:rsid w:val="0067016E"/>
    <w:rsid w:val="00670203"/>
    <w:rsid w:val="00670978"/>
    <w:rsid w:val="00671EE7"/>
    <w:rsid w:val="006727B1"/>
    <w:rsid w:val="00672B7E"/>
    <w:rsid w:val="006738AB"/>
    <w:rsid w:val="00673A15"/>
    <w:rsid w:val="0067483C"/>
    <w:rsid w:val="0067522B"/>
    <w:rsid w:val="006755CF"/>
    <w:rsid w:val="00675EEE"/>
    <w:rsid w:val="00676BF4"/>
    <w:rsid w:val="00677602"/>
    <w:rsid w:val="00677632"/>
    <w:rsid w:val="00677CE7"/>
    <w:rsid w:val="006828E1"/>
    <w:rsid w:val="00683075"/>
    <w:rsid w:val="00683296"/>
    <w:rsid w:val="00683505"/>
    <w:rsid w:val="00685071"/>
    <w:rsid w:val="006851F5"/>
    <w:rsid w:val="00685954"/>
    <w:rsid w:val="00685A14"/>
    <w:rsid w:val="00686AB0"/>
    <w:rsid w:val="0068753A"/>
    <w:rsid w:val="0069005D"/>
    <w:rsid w:val="0069028C"/>
    <w:rsid w:val="00690B08"/>
    <w:rsid w:val="00690E4D"/>
    <w:rsid w:val="00690F92"/>
    <w:rsid w:val="0069141F"/>
    <w:rsid w:val="00691564"/>
    <w:rsid w:val="00691BBE"/>
    <w:rsid w:val="0069221D"/>
    <w:rsid w:val="00692D50"/>
    <w:rsid w:val="00693826"/>
    <w:rsid w:val="00693DA2"/>
    <w:rsid w:val="00693F0F"/>
    <w:rsid w:val="006944BA"/>
    <w:rsid w:val="00695035"/>
    <w:rsid w:val="006950D7"/>
    <w:rsid w:val="006954B2"/>
    <w:rsid w:val="00695842"/>
    <w:rsid w:val="00695B24"/>
    <w:rsid w:val="00695D94"/>
    <w:rsid w:val="0069682B"/>
    <w:rsid w:val="006968A5"/>
    <w:rsid w:val="0069693D"/>
    <w:rsid w:val="00697C6C"/>
    <w:rsid w:val="006A2979"/>
    <w:rsid w:val="006A2D91"/>
    <w:rsid w:val="006A3237"/>
    <w:rsid w:val="006A3639"/>
    <w:rsid w:val="006A389F"/>
    <w:rsid w:val="006A3B4A"/>
    <w:rsid w:val="006A4707"/>
    <w:rsid w:val="006A4DB9"/>
    <w:rsid w:val="006A4E6B"/>
    <w:rsid w:val="006A512C"/>
    <w:rsid w:val="006A62C7"/>
    <w:rsid w:val="006A62EC"/>
    <w:rsid w:val="006A655B"/>
    <w:rsid w:val="006A6A48"/>
    <w:rsid w:val="006A6C58"/>
    <w:rsid w:val="006A6DD5"/>
    <w:rsid w:val="006A71D8"/>
    <w:rsid w:val="006A71DB"/>
    <w:rsid w:val="006A7A85"/>
    <w:rsid w:val="006B00C1"/>
    <w:rsid w:val="006B0B5B"/>
    <w:rsid w:val="006B0EC4"/>
    <w:rsid w:val="006B1F62"/>
    <w:rsid w:val="006B2262"/>
    <w:rsid w:val="006B25D5"/>
    <w:rsid w:val="006B3BB5"/>
    <w:rsid w:val="006B3BB7"/>
    <w:rsid w:val="006B49EB"/>
    <w:rsid w:val="006B4D39"/>
    <w:rsid w:val="006B60C4"/>
    <w:rsid w:val="006B6CE3"/>
    <w:rsid w:val="006B7308"/>
    <w:rsid w:val="006B760B"/>
    <w:rsid w:val="006B7757"/>
    <w:rsid w:val="006B77B8"/>
    <w:rsid w:val="006C006C"/>
    <w:rsid w:val="006C068E"/>
    <w:rsid w:val="006C0ABF"/>
    <w:rsid w:val="006C0F4D"/>
    <w:rsid w:val="006C1749"/>
    <w:rsid w:val="006C19C6"/>
    <w:rsid w:val="006C1F2E"/>
    <w:rsid w:val="006C364F"/>
    <w:rsid w:val="006C4134"/>
    <w:rsid w:val="006C4DC0"/>
    <w:rsid w:val="006C569E"/>
    <w:rsid w:val="006C744F"/>
    <w:rsid w:val="006C771F"/>
    <w:rsid w:val="006C7835"/>
    <w:rsid w:val="006C7B5B"/>
    <w:rsid w:val="006D03DF"/>
    <w:rsid w:val="006D0977"/>
    <w:rsid w:val="006D13E2"/>
    <w:rsid w:val="006D1813"/>
    <w:rsid w:val="006D2ABE"/>
    <w:rsid w:val="006D3215"/>
    <w:rsid w:val="006D3A85"/>
    <w:rsid w:val="006D40F3"/>
    <w:rsid w:val="006D4435"/>
    <w:rsid w:val="006D447C"/>
    <w:rsid w:val="006D48A5"/>
    <w:rsid w:val="006D5260"/>
    <w:rsid w:val="006D52C5"/>
    <w:rsid w:val="006D5D9E"/>
    <w:rsid w:val="006D706D"/>
    <w:rsid w:val="006E087A"/>
    <w:rsid w:val="006E0E41"/>
    <w:rsid w:val="006E1304"/>
    <w:rsid w:val="006E17A4"/>
    <w:rsid w:val="006E19D5"/>
    <w:rsid w:val="006E1E34"/>
    <w:rsid w:val="006E1FD5"/>
    <w:rsid w:val="006E25C6"/>
    <w:rsid w:val="006E2794"/>
    <w:rsid w:val="006E3690"/>
    <w:rsid w:val="006E405B"/>
    <w:rsid w:val="006E40A7"/>
    <w:rsid w:val="006E45A8"/>
    <w:rsid w:val="006E4B7F"/>
    <w:rsid w:val="006E4BF5"/>
    <w:rsid w:val="006E616E"/>
    <w:rsid w:val="006E68D0"/>
    <w:rsid w:val="006E7395"/>
    <w:rsid w:val="006E78B9"/>
    <w:rsid w:val="006E7AD7"/>
    <w:rsid w:val="006F1CB1"/>
    <w:rsid w:val="006F1FC4"/>
    <w:rsid w:val="006F24DA"/>
    <w:rsid w:val="006F255A"/>
    <w:rsid w:val="006F289B"/>
    <w:rsid w:val="006F2951"/>
    <w:rsid w:val="006F2E0B"/>
    <w:rsid w:val="006F31E3"/>
    <w:rsid w:val="006F3322"/>
    <w:rsid w:val="006F339E"/>
    <w:rsid w:val="006F3DF8"/>
    <w:rsid w:val="006F3E49"/>
    <w:rsid w:val="006F44AA"/>
    <w:rsid w:val="006F528A"/>
    <w:rsid w:val="006F609B"/>
    <w:rsid w:val="006F62C8"/>
    <w:rsid w:val="006F69B6"/>
    <w:rsid w:val="0070062C"/>
    <w:rsid w:val="0070088A"/>
    <w:rsid w:val="00700D37"/>
    <w:rsid w:val="007014EC"/>
    <w:rsid w:val="00701E84"/>
    <w:rsid w:val="00701FED"/>
    <w:rsid w:val="007023B0"/>
    <w:rsid w:val="00702A7F"/>
    <w:rsid w:val="00702A94"/>
    <w:rsid w:val="00703273"/>
    <w:rsid w:val="007035F0"/>
    <w:rsid w:val="00703A37"/>
    <w:rsid w:val="00704FBE"/>
    <w:rsid w:val="0070557A"/>
    <w:rsid w:val="007062A3"/>
    <w:rsid w:val="007062E2"/>
    <w:rsid w:val="007070D5"/>
    <w:rsid w:val="0070730F"/>
    <w:rsid w:val="00707836"/>
    <w:rsid w:val="00710144"/>
    <w:rsid w:val="00710B99"/>
    <w:rsid w:val="0071103E"/>
    <w:rsid w:val="007111E6"/>
    <w:rsid w:val="00711C0A"/>
    <w:rsid w:val="00711C21"/>
    <w:rsid w:val="00711DE7"/>
    <w:rsid w:val="00711FCE"/>
    <w:rsid w:val="007124F9"/>
    <w:rsid w:val="00712A0D"/>
    <w:rsid w:val="00713969"/>
    <w:rsid w:val="00714C88"/>
    <w:rsid w:val="007152A2"/>
    <w:rsid w:val="00717123"/>
    <w:rsid w:val="007174F5"/>
    <w:rsid w:val="00717D38"/>
    <w:rsid w:val="007202C5"/>
    <w:rsid w:val="007210D0"/>
    <w:rsid w:val="007215F5"/>
    <w:rsid w:val="007215F6"/>
    <w:rsid w:val="007227C2"/>
    <w:rsid w:val="007233E3"/>
    <w:rsid w:val="007239E3"/>
    <w:rsid w:val="00723E0F"/>
    <w:rsid w:val="0072434D"/>
    <w:rsid w:val="00724875"/>
    <w:rsid w:val="00724884"/>
    <w:rsid w:val="00726432"/>
    <w:rsid w:val="007267E8"/>
    <w:rsid w:val="007278A8"/>
    <w:rsid w:val="00730456"/>
    <w:rsid w:val="007308FE"/>
    <w:rsid w:val="00731171"/>
    <w:rsid w:val="007311E1"/>
    <w:rsid w:val="0073163C"/>
    <w:rsid w:val="00731B81"/>
    <w:rsid w:val="00731E0C"/>
    <w:rsid w:val="007323FB"/>
    <w:rsid w:val="007329DE"/>
    <w:rsid w:val="00732CCB"/>
    <w:rsid w:val="00733403"/>
    <w:rsid w:val="00733604"/>
    <w:rsid w:val="0073386A"/>
    <w:rsid w:val="0073397B"/>
    <w:rsid w:val="007346B6"/>
    <w:rsid w:val="00734839"/>
    <w:rsid w:val="00734A87"/>
    <w:rsid w:val="00734E60"/>
    <w:rsid w:val="00735186"/>
    <w:rsid w:val="0073694D"/>
    <w:rsid w:val="00737C2F"/>
    <w:rsid w:val="00740053"/>
    <w:rsid w:val="007401A7"/>
    <w:rsid w:val="00741505"/>
    <w:rsid w:val="007415D5"/>
    <w:rsid w:val="007422BA"/>
    <w:rsid w:val="007429C6"/>
    <w:rsid w:val="00742D40"/>
    <w:rsid w:val="00742DC8"/>
    <w:rsid w:val="007432E5"/>
    <w:rsid w:val="00744974"/>
    <w:rsid w:val="00745451"/>
    <w:rsid w:val="0074681D"/>
    <w:rsid w:val="007508B2"/>
    <w:rsid w:val="007513BC"/>
    <w:rsid w:val="00751818"/>
    <w:rsid w:val="00751CA5"/>
    <w:rsid w:val="00752072"/>
    <w:rsid w:val="00752701"/>
    <w:rsid w:val="00752EF1"/>
    <w:rsid w:val="00753690"/>
    <w:rsid w:val="0075379D"/>
    <w:rsid w:val="00753A65"/>
    <w:rsid w:val="00753F6B"/>
    <w:rsid w:val="00754381"/>
    <w:rsid w:val="00754834"/>
    <w:rsid w:val="00755577"/>
    <w:rsid w:val="00756230"/>
    <w:rsid w:val="007569D0"/>
    <w:rsid w:val="0075701A"/>
    <w:rsid w:val="00757C25"/>
    <w:rsid w:val="00761877"/>
    <w:rsid w:val="00761DE7"/>
    <w:rsid w:val="00762DD9"/>
    <w:rsid w:val="00762F12"/>
    <w:rsid w:val="0076339D"/>
    <w:rsid w:val="00763E8C"/>
    <w:rsid w:val="00764717"/>
    <w:rsid w:val="0076533B"/>
    <w:rsid w:val="00766B1C"/>
    <w:rsid w:val="00766F79"/>
    <w:rsid w:val="0076728D"/>
    <w:rsid w:val="0076758D"/>
    <w:rsid w:val="00767AFE"/>
    <w:rsid w:val="00767BFC"/>
    <w:rsid w:val="00770125"/>
    <w:rsid w:val="007709C5"/>
    <w:rsid w:val="00770B85"/>
    <w:rsid w:val="00770E51"/>
    <w:rsid w:val="00771FB3"/>
    <w:rsid w:val="007722EE"/>
    <w:rsid w:val="00772A25"/>
    <w:rsid w:val="00772BE3"/>
    <w:rsid w:val="00773638"/>
    <w:rsid w:val="00773E14"/>
    <w:rsid w:val="00774E7C"/>
    <w:rsid w:val="0077520A"/>
    <w:rsid w:val="00775A93"/>
    <w:rsid w:val="007766F0"/>
    <w:rsid w:val="007769AE"/>
    <w:rsid w:val="0077737A"/>
    <w:rsid w:val="00777590"/>
    <w:rsid w:val="00777934"/>
    <w:rsid w:val="007811C2"/>
    <w:rsid w:val="007815B0"/>
    <w:rsid w:val="00781BA8"/>
    <w:rsid w:val="0078206D"/>
    <w:rsid w:val="007821DD"/>
    <w:rsid w:val="00782691"/>
    <w:rsid w:val="00782D7E"/>
    <w:rsid w:val="007830CD"/>
    <w:rsid w:val="00783C78"/>
    <w:rsid w:val="00784BC4"/>
    <w:rsid w:val="007853E0"/>
    <w:rsid w:val="00785EBB"/>
    <w:rsid w:val="0078683F"/>
    <w:rsid w:val="00787321"/>
    <w:rsid w:val="00787387"/>
    <w:rsid w:val="00787704"/>
    <w:rsid w:val="00787D55"/>
    <w:rsid w:val="0079048D"/>
    <w:rsid w:val="00790CB0"/>
    <w:rsid w:val="00791D98"/>
    <w:rsid w:val="0079210D"/>
    <w:rsid w:val="00792205"/>
    <w:rsid w:val="00792A39"/>
    <w:rsid w:val="00792D5D"/>
    <w:rsid w:val="007936BC"/>
    <w:rsid w:val="00794869"/>
    <w:rsid w:val="0079487E"/>
    <w:rsid w:val="0079667D"/>
    <w:rsid w:val="00796859"/>
    <w:rsid w:val="00797869"/>
    <w:rsid w:val="007A0A96"/>
    <w:rsid w:val="007A1937"/>
    <w:rsid w:val="007A1CA3"/>
    <w:rsid w:val="007A2351"/>
    <w:rsid w:val="007A258A"/>
    <w:rsid w:val="007A2D0F"/>
    <w:rsid w:val="007A45F2"/>
    <w:rsid w:val="007A4AD1"/>
    <w:rsid w:val="007A5D71"/>
    <w:rsid w:val="007A5FDF"/>
    <w:rsid w:val="007A619C"/>
    <w:rsid w:val="007A6278"/>
    <w:rsid w:val="007A6A46"/>
    <w:rsid w:val="007A6F45"/>
    <w:rsid w:val="007A7027"/>
    <w:rsid w:val="007A73C0"/>
    <w:rsid w:val="007A7D03"/>
    <w:rsid w:val="007A7DC3"/>
    <w:rsid w:val="007B0632"/>
    <w:rsid w:val="007B0999"/>
    <w:rsid w:val="007B0E5C"/>
    <w:rsid w:val="007B1807"/>
    <w:rsid w:val="007B27CC"/>
    <w:rsid w:val="007B2A29"/>
    <w:rsid w:val="007B3080"/>
    <w:rsid w:val="007B389D"/>
    <w:rsid w:val="007B405F"/>
    <w:rsid w:val="007B4253"/>
    <w:rsid w:val="007B5110"/>
    <w:rsid w:val="007B54DD"/>
    <w:rsid w:val="007B6637"/>
    <w:rsid w:val="007B7838"/>
    <w:rsid w:val="007C0988"/>
    <w:rsid w:val="007C166C"/>
    <w:rsid w:val="007C1E0F"/>
    <w:rsid w:val="007C22EA"/>
    <w:rsid w:val="007C2787"/>
    <w:rsid w:val="007C2FF5"/>
    <w:rsid w:val="007C3A4A"/>
    <w:rsid w:val="007C4176"/>
    <w:rsid w:val="007C4D9A"/>
    <w:rsid w:val="007C5053"/>
    <w:rsid w:val="007C5EE6"/>
    <w:rsid w:val="007C60CD"/>
    <w:rsid w:val="007C6758"/>
    <w:rsid w:val="007D037F"/>
    <w:rsid w:val="007D06CF"/>
    <w:rsid w:val="007D143A"/>
    <w:rsid w:val="007D16A5"/>
    <w:rsid w:val="007D1F84"/>
    <w:rsid w:val="007D39A2"/>
    <w:rsid w:val="007D3D77"/>
    <w:rsid w:val="007D4120"/>
    <w:rsid w:val="007D650A"/>
    <w:rsid w:val="007D6A77"/>
    <w:rsid w:val="007D6DF9"/>
    <w:rsid w:val="007D7B58"/>
    <w:rsid w:val="007E002A"/>
    <w:rsid w:val="007E03B1"/>
    <w:rsid w:val="007E0922"/>
    <w:rsid w:val="007E0AFA"/>
    <w:rsid w:val="007E0DB7"/>
    <w:rsid w:val="007E13DB"/>
    <w:rsid w:val="007E1C11"/>
    <w:rsid w:val="007E1D3C"/>
    <w:rsid w:val="007E27C4"/>
    <w:rsid w:val="007E3640"/>
    <w:rsid w:val="007E387B"/>
    <w:rsid w:val="007E3993"/>
    <w:rsid w:val="007E3B25"/>
    <w:rsid w:val="007E5CBB"/>
    <w:rsid w:val="007E5E19"/>
    <w:rsid w:val="007E5E70"/>
    <w:rsid w:val="007E634A"/>
    <w:rsid w:val="007E63CA"/>
    <w:rsid w:val="007E762F"/>
    <w:rsid w:val="007E7B4F"/>
    <w:rsid w:val="007E7DAB"/>
    <w:rsid w:val="007F08D4"/>
    <w:rsid w:val="007F0F27"/>
    <w:rsid w:val="007F112A"/>
    <w:rsid w:val="007F2E5B"/>
    <w:rsid w:val="007F482F"/>
    <w:rsid w:val="007F4F0E"/>
    <w:rsid w:val="007F53C4"/>
    <w:rsid w:val="007F5714"/>
    <w:rsid w:val="007F5A9F"/>
    <w:rsid w:val="007F7F42"/>
    <w:rsid w:val="008003F0"/>
    <w:rsid w:val="008006C7"/>
    <w:rsid w:val="0080143B"/>
    <w:rsid w:val="008019AA"/>
    <w:rsid w:val="00801A62"/>
    <w:rsid w:val="00801D5A"/>
    <w:rsid w:val="00802081"/>
    <w:rsid w:val="00803234"/>
    <w:rsid w:val="008035C4"/>
    <w:rsid w:val="008041D1"/>
    <w:rsid w:val="008043E2"/>
    <w:rsid w:val="00806186"/>
    <w:rsid w:val="00806738"/>
    <w:rsid w:val="00807182"/>
    <w:rsid w:val="008072A6"/>
    <w:rsid w:val="008073E4"/>
    <w:rsid w:val="00807BEB"/>
    <w:rsid w:val="00807FA0"/>
    <w:rsid w:val="0081034A"/>
    <w:rsid w:val="008103C6"/>
    <w:rsid w:val="00810630"/>
    <w:rsid w:val="00811D4E"/>
    <w:rsid w:val="0081208D"/>
    <w:rsid w:val="00812414"/>
    <w:rsid w:val="00813B0D"/>
    <w:rsid w:val="008141E3"/>
    <w:rsid w:val="008149C1"/>
    <w:rsid w:val="00814D9F"/>
    <w:rsid w:val="00815500"/>
    <w:rsid w:val="0081593D"/>
    <w:rsid w:val="00816465"/>
    <w:rsid w:val="008175BB"/>
    <w:rsid w:val="00817BC7"/>
    <w:rsid w:val="00817C03"/>
    <w:rsid w:val="00817F97"/>
    <w:rsid w:val="00820043"/>
    <w:rsid w:val="00821338"/>
    <w:rsid w:val="008215E6"/>
    <w:rsid w:val="00821EE7"/>
    <w:rsid w:val="00824042"/>
    <w:rsid w:val="0082408C"/>
    <w:rsid w:val="008246BA"/>
    <w:rsid w:val="008259AE"/>
    <w:rsid w:val="00825ACB"/>
    <w:rsid w:val="0082696B"/>
    <w:rsid w:val="00826B6F"/>
    <w:rsid w:val="00826EE7"/>
    <w:rsid w:val="00827143"/>
    <w:rsid w:val="00827A3F"/>
    <w:rsid w:val="008307FA"/>
    <w:rsid w:val="00831523"/>
    <w:rsid w:val="008325EC"/>
    <w:rsid w:val="00832E4A"/>
    <w:rsid w:val="008332A0"/>
    <w:rsid w:val="00834481"/>
    <w:rsid w:val="008349AE"/>
    <w:rsid w:val="00834CE2"/>
    <w:rsid w:val="00834FEC"/>
    <w:rsid w:val="00837486"/>
    <w:rsid w:val="00837ADC"/>
    <w:rsid w:val="00837C04"/>
    <w:rsid w:val="008403F7"/>
    <w:rsid w:val="00841615"/>
    <w:rsid w:val="008418C4"/>
    <w:rsid w:val="00841CA4"/>
    <w:rsid w:val="0084311A"/>
    <w:rsid w:val="008441E7"/>
    <w:rsid w:val="00844427"/>
    <w:rsid w:val="00844840"/>
    <w:rsid w:val="00844961"/>
    <w:rsid w:val="008451FE"/>
    <w:rsid w:val="00845603"/>
    <w:rsid w:val="00845B27"/>
    <w:rsid w:val="008463CA"/>
    <w:rsid w:val="00846CAE"/>
    <w:rsid w:val="00847CB7"/>
    <w:rsid w:val="0085078F"/>
    <w:rsid w:val="008511CD"/>
    <w:rsid w:val="00851470"/>
    <w:rsid w:val="008519F0"/>
    <w:rsid w:val="008528D9"/>
    <w:rsid w:val="00852964"/>
    <w:rsid w:val="00853A39"/>
    <w:rsid w:val="00853E1A"/>
    <w:rsid w:val="00854382"/>
    <w:rsid w:val="00854989"/>
    <w:rsid w:val="00855F34"/>
    <w:rsid w:val="0085601E"/>
    <w:rsid w:val="00856874"/>
    <w:rsid w:val="00857074"/>
    <w:rsid w:val="008603F4"/>
    <w:rsid w:val="0086065F"/>
    <w:rsid w:val="00860EF6"/>
    <w:rsid w:val="0086130A"/>
    <w:rsid w:val="00861C00"/>
    <w:rsid w:val="008637F7"/>
    <w:rsid w:val="008639EE"/>
    <w:rsid w:val="00865171"/>
    <w:rsid w:val="0086624F"/>
    <w:rsid w:val="00866279"/>
    <w:rsid w:val="00866FCA"/>
    <w:rsid w:val="008672A4"/>
    <w:rsid w:val="008674F8"/>
    <w:rsid w:val="00867E43"/>
    <w:rsid w:val="00867EE2"/>
    <w:rsid w:val="0087004B"/>
    <w:rsid w:val="0087074A"/>
    <w:rsid w:val="008709A0"/>
    <w:rsid w:val="0087129E"/>
    <w:rsid w:val="00871E30"/>
    <w:rsid w:val="0087263A"/>
    <w:rsid w:val="00872A76"/>
    <w:rsid w:val="00872D98"/>
    <w:rsid w:val="00873109"/>
    <w:rsid w:val="00873525"/>
    <w:rsid w:val="008736C7"/>
    <w:rsid w:val="008737FE"/>
    <w:rsid w:val="00873B6E"/>
    <w:rsid w:val="00873BA0"/>
    <w:rsid w:val="00873D9F"/>
    <w:rsid w:val="00874E93"/>
    <w:rsid w:val="00875025"/>
    <w:rsid w:val="008751A0"/>
    <w:rsid w:val="00875A14"/>
    <w:rsid w:val="00876E7E"/>
    <w:rsid w:val="00877B27"/>
    <w:rsid w:val="008815B9"/>
    <w:rsid w:val="00881ABC"/>
    <w:rsid w:val="00881E6A"/>
    <w:rsid w:val="00881FD2"/>
    <w:rsid w:val="00882119"/>
    <w:rsid w:val="008827A0"/>
    <w:rsid w:val="00882F30"/>
    <w:rsid w:val="00883974"/>
    <w:rsid w:val="00883D92"/>
    <w:rsid w:val="00883F42"/>
    <w:rsid w:val="0088533F"/>
    <w:rsid w:val="00885BB5"/>
    <w:rsid w:val="00885F58"/>
    <w:rsid w:val="00886C4D"/>
    <w:rsid w:val="00887AF2"/>
    <w:rsid w:val="00887C50"/>
    <w:rsid w:val="00887D94"/>
    <w:rsid w:val="00891000"/>
    <w:rsid w:val="008916D7"/>
    <w:rsid w:val="00891C42"/>
    <w:rsid w:val="00894117"/>
    <w:rsid w:val="008952D0"/>
    <w:rsid w:val="008953DC"/>
    <w:rsid w:val="00895C0B"/>
    <w:rsid w:val="00897D16"/>
    <w:rsid w:val="008A091A"/>
    <w:rsid w:val="008A1415"/>
    <w:rsid w:val="008A197E"/>
    <w:rsid w:val="008A1A29"/>
    <w:rsid w:val="008A20A1"/>
    <w:rsid w:val="008A3E58"/>
    <w:rsid w:val="008A40D2"/>
    <w:rsid w:val="008A45B8"/>
    <w:rsid w:val="008A48CC"/>
    <w:rsid w:val="008A49FB"/>
    <w:rsid w:val="008A4A14"/>
    <w:rsid w:val="008A4BFC"/>
    <w:rsid w:val="008A4C9C"/>
    <w:rsid w:val="008A5A5A"/>
    <w:rsid w:val="008A5A8D"/>
    <w:rsid w:val="008A6F38"/>
    <w:rsid w:val="008B000F"/>
    <w:rsid w:val="008B12CA"/>
    <w:rsid w:val="008B1347"/>
    <w:rsid w:val="008B2235"/>
    <w:rsid w:val="008B2951"/>
    <w:rsid w:val="008B2B5A"/>
    <w:rsid w:val="008B30BA"/>
    <w:rsid w:val="008B3334"/>
    <w:rsid w:val="008B3608"/>
    <w:rsid w:val="008B41F5"/>
    <w:rsid w:val="008B5EDA"/>
    <w:rsid w:val="008B6B20"/>
    <w:rsid w:val="008B6FBF"/>
    <w:rsid w:val="008C05F0"/>
    <w:rsid w:val="008C061C"/>
    <w:rsid w:val="008C0D6F"/>
    <w:rsid w:val="008C1466"/>
    <w:rsid w:val="008C21EF"/>
    <w:rsid w:val="008C2765"/>
    <w:rsid w:val="008C2AF8"/>
    <w:rsid w:val="008C2B15"/>
    <w:rsid w:val="008C3AF0"/>
    <w:rsid w:val="008C46A5"/>
    <w:rsid w:val="008C5E70"/>
    <w:rsid w:val="008C65A9"/>
    <w:rsid w:val="008C7981"/>
    <w:rsid w:val="008D04F1"/>
    <w:rsid w:val="008D1750"/>
    <w:rsid w:val="008D1817"/>
    <w:rsid w:val="008D1855"/>
    <w:rsid w:val="008D1D06"/>
    <w:rsid w:val="008D1D2E"/>
    <w:rsid w:val="008D203D"/>
    <w:rsid w:val="008D36B6"/>
    <w:rsid w:val="008D42A8"/>
    <w:rsid w:val="008D4CE2"/>
    <w:rsid w:val="008D50E0"/>
    <w:rsid w:val="008D62BA"/>
    <w:rsid w:val="008D6F41"/>
    <w:rsid w:val="008D73C8"/>
    <w:rsid w:val="008D7AFF"/>
    <w:rsid w:val="008D7DBB"/>
    <w:rsid w:val="008E0715"/>
    <w:rsid w:val="008E1151"/>
    <w:rsid w:val="008E30F3"/>
    <w:rsid w:val="008E325B"/>
    <w:rsid w:val="008E3356"/>
    <w:rsid w:val="008E4063"/>
    <w:rsid w:val="008E4443"/>
    <w:rsid w:val="008E4B81"/>
    <w:rsid w:val="008E4B99"/>
    <w:rsid w:val="008E5B9F"/>
    <w:rsid w:val="008E5D64"/>
    <w:rsid w:val="008E67BE"/>
    <w:rsid w:val="008F0AF0"/>
    <w:rsid w:val="008F15DF"/>
    <w:rsid w:val="008F1A20"/>
    <w:rsid w:val="008F1CFD"/>
    <w:rsid w:val="008F1E50"/>
    <w:rsid w:val="008F23AB"/>
    <w:rsid w:val="008F2D47"/>
    <w:rsid w:val="008F380A"/>
    <w:rsid w:val="008F3AF9"/>
    <w:rsid w:val="008F3CFE"/>
    <w:rsid w:val="008F4C68"/>
    <w:rsid w:val="008F5832"/>
    <w:rsid w:val="008F6127"/>
    <w:rsid w:val="008F7B2A"/>
    <w:rsid w:val="009002CD"/>
    <w:rsid w:val="009009CD"/>
    <w:rsid w:val="00901437"/>
    <w:rsid w:val="0090194B"/>
    <w:rsid w:val="00901EE3"/>
    <w:rsid w:val="00903434"/>
    <w:rsid w:val="009045C8"/>
    <w:rsid w:val="00905AF0"/>
    <w:rsid w:val="009061DA"/>
    <w:rsid w:val="009070C4"/>
    <w:rsid w:val="00907CA3"/>
    <w:rsid w:val="00907FF7"/>
    <w:rsid w:val="00910CF6"/>
    <w:rsid w:val="00912174"/>
    <w:rsid w:val="00912D81"/>
    <w:rsid w:val="0091380C"/>
    <w:rsid w:val="009138B0"/>
    <w:rsid w:val="00914C8C"/>
    <w:rsid w:val="00914F8F"/>
    <w:rsid w:val="009153E7"/>
    <w:rsid w:val="00915C6B"/>
    <w:rsid w:val="00915F02"/>
    <w:rsid w:val="00916589"/>
    <w:rsid w:val="00916759"/>
    <w:rsid w:val="00916C87"/>
    <w:rsid w:val="009177E8"/>
    <w:rsid w:val="00920DD0"/>
    <w:rsid w:val="00920E23"/>
    <w:rsid w:val="00920F20"/>
    <w:rsid w:val="0092172F"/>
    <w:rsid w:val="00921B19"/>
    <w:rsid w:val="00921F06"/>
    <w:rsid w:val="009225AE"/>
    <w:rsid w:val="009238BE"/>
    <w:rsid w:val="00924066"/>
    <w:rsid w:val="00924794"/>
    <w:rsid w:val="00924BB0"/>
    <w:rsid w:val="00924FBD"/>
    <w:rsid w:val="00925C0A"/>
    <w:rsid w:val="00927129"/>
    <w:rsid w:val="009272D8"/>
    <w:rsid w:val="009275D2"/>
    <w:rsid w:val="00927E42"/>
    <w:rsid w:val="00930564"/>
    <w:rsid w:val="00930866"/>
    <w:rsid w:val="00930D31"/>
    <w:rsid w:val="00930DCC"/>
    <w:rsid w:val="009312E1"/>
    <w:rsid w:val="0093135B"/>
    <w:rsid w:val="009314B7"/>
    <w:rsid w:val="00931751"/>
    <w:rsid w:val="00931DE3"/>
    <w:rsid w:val="0093239D"/>
    <w:rsid w:val="00932685"/>
    <w:rsid w:val="009326E2"/>
    <w:rsid w:val="00932B10"/>
    <w:rsid w:val="00933162"/>
    <w:rsid w:val="009334A1"/>
    <w:rsid w:val="009348B2"/>
    <w:rsid w:val="00934E3A"/>
    <w:rsid w:val="00936A6F"/>
    <w:rsid w:val="00936ABA"/>
    <w:rsid w:val="009374E8"/>
    <w:rsid w:val="00937992"/>
    <w:rsid w:val="00937D28"/>
    <w:rsid w:val="009400D5"/>
    <w:rsid w:val="009409B5"/>
    <w:rsid w:val="0094129D"/>
    <w:rsid w:val="009412B5"/>
    <w:rsid w:val="009429AF"/>
    <w:rsid w:val="0094340B"/>
    <w:rsid w:val="009435DD"/>
    <w:rsid w:val="00943B79"/>
    <w:rsid w:val="009454DA"/>
    <w:rsid w:val="00945A16"/>
    <w:rsid w:val="00945F42"/>
    <w:rsid w:val="009465D3"/>
    <w:rsid w:val="0094702C"/>
    <w:rsid w:val="00947242"/>
    <w:rsid w:val="009507F2"/>
    <w:rsid w:val="00951583"/>
    <w:rsid w:val="009518F8"/>
    <w:rsid w:val="00951E7A"/>
    <w:rsid w:val="0095263C"/>
    <w:rsid w:val="00952689"/>
    <w:rsid w:val="00953144"/>
    <w:rsid w:val="00953E26"/>
    <w:rsid w:val="00953F70"/>
    <w:rsid w:val="00954301"/>
    <w:rsid w:val="00954761"/>
    <w:rsid w:val="00954EF4"/>
    <w:rsid w:val="0095518E"/>
    <w:rsid w:val="00955351"/>
    <w:rsid w:val="0095573E"/>
    <w:rsid w:val="0095750A"/>
    <w:rsid w:val="00957B5E"/>
    <w:rsid w:val="00957C24"/>
    <w:rsid w:val="00957FA9"/>
    <w:rsid w:val="0096012D"/>
    <w:rsid w:val="0096030E"/>
    <w:rsid w:val="009604A3"/>
    <w:rsid w:val="00960C6B"/>
    <w:rsid w:val="00960EFD"/>
    <w:rsid w:val="0096120D"/>
    <w:rsid w:val="00961BCA"/>
    <w:rsid w:val="00962051"/>
    <w:rsid w:val="00962298"/>
    <w:rsid w:val="00962837"/>
    <w:rsid w:val="0096292B"/>
    <w:rsid w:val="00962AAD"/>
    <w:rsid w:val="009635B0"/>
    <w:rsid w:val="009639D4"/>
    <w:rsid w:val="00963CD0"/>
    <w:rsid w:val="00963CE0"/>
    <w:rsid w:val="00965195"/>
    <w:rsid w:val="009655C5"/>
    <w:rsid w:val="00965982"/>
    <w:rsid w:val="00966153"/>
    <w:rsid w:val="00966D60"/>
    <w:rsid w:val="00967460"/>
    <w:rsid w:val="00970C27"/>
    <w:rsid w:val="009714ED"/>
    <w:rsid w:val="00971D3B"/>
    <w:rsid w:val="00971D84"/>
    <w:rsid w:val="00972AD2"/>
    <w:rsid w:val="0097376F"/>
    <w:rsid w:val="009739D9"/>
    <w:rsid w:val="00974B88"/>
    <w:rsid w:val="00974EA0"/>
    <w:rsid w:val="00975051"/>
    <w:rsid w:val="00980C03"/>
    <w:rsid w:val="009815C6"/>
    <w:rsid w:val="00981994"/>
    <w:rsid w:val="009823E8"/>
    <w:rsid w:val="00982A92"/>
    <w:rsid w:val="00983905"/>
    <w:rsid w:val="00983922"/>
    <w:rsid w:val="009848B5"/>
    <w:rsid w:val="00984EFA"/>
    <w:rsid w:val="009855A3"/>
    <w:rsid w:val="0098593C"/>
    <w:rsid w:val="009861FB"/>
    <w:rsid w:val="00986881"/>
    <w:rsid w:val="00986942"/>
    <w:rsid w:val="00986D3E"/>
    <w:rsid w:val="00987042"/>
    <w:rsid w:val="00990D12"/>
    <w:rsid w:val="00991A0F"/>
    <w:rsid w:val="009925A3"/>
    <w:rsid w:val="00992656"/>
    <w:rsid w:val="0099294D"/>
    <w:rsid w:val="00992ABD"/>
    <w:rsid w:val="00992F76"/>
    <w:rsid w:val="009941F5"/>
    <w:rsid w:val="009942AF"/>
    <w:rsid w:val="009943F9"/>
    <w:rsid w:val="00996029"/>
    <w:rsid w:val="00997005"/>
    <w:rsid w:val="00997B3E"/>
    <w:rsid w:val="009A06A2"/>
    <w:rsid w:val="009A0E70"/>
    <w:rsid w:val="009A10A5"/>
    <w:rsid w:val="009A1438"/>
    <w:rsid w:val="009A23BA"/>
    <w:rsid w:val="009A27EA"/>
    <w:rsid w:val="009A2AB9"/>
    <w:rsid w:val="009A2D41"/>
    <w:rsid w:val="009A5379"/>
    <w:rsid w:val="009A590E"/>
    <w:rsid w:val="009A5F9A"/>
    <w:rsid w:val="009A67CC"/>
    <w:rsid w:val="009A723A"/>
    <w:rsid w:val="009A7386"/>
    <w:rsid w:val="009A764D"/>
    <w:rsid w:val="009B0F04"/>
    <w:rsid w:val="009B1922"/>
    <w:rsid w:val="009B1F7A"/>
    <w:rsid w:val="009B27BC"/>
    <w:rsid w:val="009B27DD"/>
    <w:rsid w:val="009B318E"/>
    <w:rsid w:val="009B3EA9"/>
    <w:rsid w:val="009B3F72"/>
    <w:rsid w:val="009B4282"/>
    <w:rsid w:val="009B4600"/>
    <w:rsid w:val="009B49FF"/>
    <w:rsid w:val="009B604F"/>
    <w:rsid w:val="009B6078"/>
    <w:rsid w:val="009B67FE"/>
    <w:rsid w:val="009B6A0E"/>
    <w:rsid w:val="009B765F"/>
    <w:rsid w:val="009C0394"/>
    <w:rsid w:val="009C128E"/>
    <w:rsid w:val="009C1E98"/>
    <w:rsid w:val="009C2020"/>
    <w:rsid w:val="009C2B60"/>
    <w:rsid w:val="009C2FDE"/>
    <w:rsid w:val="009C4038"/>
    <w:rsid w:val="009C4362"/>
    <w:rsid w:val="009C67FC"/>
    <w:rsid w:val="009C6ACC"/>
    <w:rsid w:val="009C6E11"/>
    <w:rsid w:val="009C7142"/>
    <w:rsid w:val="009C7F63"/>
    <w:rsid w:val="009D033F"/>
    <w:rsid w:val="009D0387"/>
    <w:rsid w:val="009D0B0E"/>
    <w:rsid w:val="009D28CB"/>
    <w:rsid w:val="009D32B3"/>
    <w:rsid w:val="009D4A9F"/>
    <w:rsid w:val="009D5802"/>
    <w:rsid w:val="009D5C0C"/>
    <w:rsid w:val="009D5E6A"/>
    <w:rsid w:val="009D68B4"/>
    <w:rsid w:val="009D725B"/>
    <w:rsid w:val="009D7319"/>
    <w:rsid w:val="009D731C"/>
    <w:rsid w:val="009D7E95"/>
    <w:rsid w:val="009E1356"/>
    <w:rsid w:val="009E16BC"/>
    <w:rsid w:val="009E1E8E"/>
    <w:rsid w:val="009E252F"/>
    <w:rsid w:val="009E2767"/>
    <w:rsid w:val="009E3D2D"/>
    <w:rsid w:val="009E3E86"/>
    <w:rsid w:val="009E3F82"/>
    <w:rsid w:val="009E4689"/>
    <w:rsid w:val="009E4D56"/>
    <w:rsid w:val="009E4EA9"/>
    <w:rsid w:val="009E5D18"/>
    <w:rsid w:val="009E6E30"/>
    <w:rsid w:val="009E704D"/>
    <w:rsid w:val="009E716C"/>
    <w:rsid w:val="009E75D3"/>
    <w:rsid w:val="009E7D18"/>
    <w:rsid w:val="009E7D4C"/>
    <w:rsid w:val="009F02C4"/>
    <w:rsid w:val="009F07CC"/>
    <w:rsid w:val="009F0997"/>
    <w:rsid w:val="009F0DF8"/>
    <w:rsid w:val="009F22B8"/>
    <w:rsid w:val="009F2359"/>
    <w:rsid w:val="009F3FF3"/>
    <w:rsid w:val="009F492D"/>
    <w:rsid w:val="009F4F5B"/>
    <w:rsid w:val="009F5213"/>
    <w:rsid w:val="009F5F0C"/>
    <w:rsid w:val="009F5F30"/>
    <w:rsid w:val="009F611C"/>
    <w:rsid w:val="009F62F2"/>
    <w:rsid w:val="009F639C"/>
    <w:rsid w:val="009F68E5"/>
    <w:rsid w:val="009F6C22"/>
    <w:rsid w:val="009F6C44"/>
    <w:rsid w:val="009F6EC8"/>
    <w:rsid w:val="009F7253"/>
    <w:rsid w:val="00A008EE"/>
    <w:rsid w:val="00A012D5"/>
    <w:rsid w:val="00A01A48"/>
    <w:rsid w:val="00A03647"/>
    <w:rsid w:val="00A04A1C"/>
    <w:rsid w:val="00A05052"/>
    <w:rsid w:val="00A05C45"/>
    <w:rsid w:val="00A05C76"/>
    <w:rsid w:val="00A05DE7"/>
    <w:rsid w:val="00A0609B"/>
    <w:rsid w:val="00A100B3"/>
    <w:rsid w:val="00A100C7"/>
    <w:rsid w:val="00A101A7"/>
    <w:rsid w:val="00A10349"/>
    <w:rsid w:val="00A10790"/>
    <w:rsid w:val="00A10DB0"/>
    <w:rsid w:val="00A10FA6"/>
    <w:rsid w:val="00A11778"/>
    <w:rsid w:val="00A11892"/>
    <w:rsid w:val="00A11ECF"/>
    <w:rsid w:val="00A12874"/>
    <w:rsid w:val="00A1306B"/>
    <w:rsid w:val="00A13956"/>
    <w:rsid w:val="00A13F19"/>
    <w:rsid w:val="00A141CB"/>
    <w:rsid w:val="00A15F38"/>
    <w:rsid w:val="00A16884"/>
    <w:rsid w:val="00A20E39"/>
    <w:rsid w:val="00A21B91"/>
    <w:rsid w:val="00A22AD7"/>
    <w:rsid w:val="00A230C6"/>
    <w:rsid w:val="00A238AE"/>
    <w:rsid w:val="00A23C23"/>
    <w:rsid w:val="00A24390"/>
    <w:rsid w:val="00A245A3"/>
    <w:rsid w:val="00A24B42"/>
    <w:rsid w:val="00A25626"/>
    <w:rsid w:val="00A26180"/>
    <w:rsid w:val="00A26222"/>
    <w:rsid w:val="00A262D2"/>
    <w:rsid w:val="00A26382"/>
    <w:rsid w:val="00A26757"/>
    <w:rsid w:val="00A278C2"/>
    <w:rsid w:val="00A27C8A"/>
    <w:rsid w:val="00A30764"/>
    <w:rsid w:val="00A30C76"/>
    <w:rsid w:val="00A321B4"/>
    <w:rsid w:val="00A32C42"/>
    <w:rsid w:val="00A32E98"/>
    <w:rsid w:val="00A352FD"/>
    <w:rsid w:val="00A35386"/>
    <w:rsid w:val="00A35731"/>
    <w:rsid w:val="00A35D7D"/>
    <w:rsid w:val="00A364B5"/>
    <w:rsid w:val="00A37251"/>
    <w:rsid w:val="00A4184A"/>
    <w:rsid w:val="00A41A50"/>
    <w:rsid w:val="00A420CB"/>
    <w:rsid w:val="00A42367"/>
    <w:rsid w:val="00A43E20"/>
    <w:rsid w:val="00A43E8B"/>
    <w:rsid w:val="00A4425D"/>
    <w:rsid w:val="00A47B93"/>
    <w:rsid w:val="00A50A9C"/>
    <w:rsid w:val="00A50ECD"/>
    <w:rsid w:val="00A51E17"/>
    <w:rsid w:val="00A52773"/>
    <w:rsid w:val="00A52DEE"/>
    <w:rsid w:val="00A534CA"/>
    <w:rsid w:val="00A5353D"/>
    <w:rsid w:val="00A54222"/>
    <w:rsid w:val="00A54819"/>
    <w:rsid w:val="00A55081"/>
    <w:rsid w:val="00A55183"/>
    <w:rsid w:val="00A5530D"/>
    <w:rsid w:val="00A55B13"/>
    <w:rsid w:val="00A56DEC"/>
    <w:rsid w:val="00A56DEE"/>
    <w:rsid w:val="00A57130"/>
    <w:rsid w:val="00A57328"/>
    <w:rsid w:val="00A57CF9"/>
    <w:rsid w:val="00A60189"/>
    <w:rsid w:val="00A61E36"/>
    <w:rsid w:val="00A61E60"/>
    <w:rsid w:val="00A62157"/>
    <w:rsid w:val="00A62EE4"/>
    <w:rsid w:val="00A639EB"/>
    <w:rsid w:val="00A64E5B"/>
    <w:rsid w:val="00A6528E"/>
    <w:rsid w:val="00A652ED"/>
    <w:rsid w:val="00A672D8"/>
    <w:rsid w:val="00A70476"/>
    <w:rsid w:val="00A71148"/>
    <w:rsid w:val="00A7183B"/>
    <w:rsid w:val="00A720AD"/>
    <w:rsid w:val="00A7285F"/>
    <w:rsid w:val="00A73594"/>
    <w:rsid w:val="00A74505"/>
    <w:rsid w:val="00A74F04"/>
    <w:rsid w:val="00A75273"/>
    <w:rsid w:val="00A75A81"/>
    <w:rsid w:val="00A7600D"/>
    <w:rsid w:val="00A7609E"/>
    <w:rsid w:val="00A76271"/>
    <w:rsid w:val="00A76B09"/>
    <w:rsid w:val="00A76D56"/>
    <w:rsid w:val="00A80941"/>
    <w:rsid w:val="00A81CF5"/>
    <w:rsid w:val="00A82402"/>
    <w:rsid w:val="00A8467B"/>
    <w:rsid w:val="00A8481D"/>
    <w:rsid w:val="00A853A5"/>
    <w:rsid w:val="00A862E0"/>
    <w:rsid w:val="00A86628"/>
    <w:rsid w:val="00A86DB9"/>
    <w:rsid w:val="00A8731F"/>
    <w:rsid w:val="00A875C9"/>
    <w:rsid w:val="00A91302"/>
    <w:rsid w:val="00A9166B"/>
    <w:rsid w:val="00A92672"/>
    <w:rsid w:val="00A927DE"/>
    <w:rsid w:val="00A9282D"/>
    <w:rsid w:val="00A92852"/>
    <w:rsid w:val="00A92C0F"/>
    <w:rsid w:val="00A93670"/>
    <w:rsid w:val="00A93774"/>
    <w:rsid w:val="00A938BE"/>
    <w:rsid w:val="00A94771"/>
    <w:rsid w:val="00A94EF1"/>
    <w:rsid w:val="00A94F54"/>
    <w:rsid w:val="00A95018"/>
    <w:rsid w:val="00A9563D"/>
    <w:rsid w:val="00A95B2C"/>
    <w:rsid w:val="00A95B6C"/>
    <w:rsid w:val="00A95CB4"/>
    <w:rsid w:val="00A966EA"/>
    <w:rsid w:val="00A969EB"/>
    <w:rsid w:val="00A96A07"/>
    <w:rsid w:val="00A96DCE"/>
    <w:rsid w:val="00A96EA3"/>
    <w:rsid w:val="00A97BC5"/>
    <w:rsid w:val="00AA0537"/>
    <w:rsid w:val="00AA100D"/>
    <w:rsid w:val="00AA1CCC"/>
    <w:rsid w:val="00AA2167"/>
    <w:rsid w:val="00AA27F4"/>
    <w:rsid w:val="00AA2AB4"/>
    <w:rsid w:val="00AA314F"/>
    <w:rsid w:val="00AA39EB"/>
    <w:rsid w:val="00AA3DD0"/>
    <w:rsid w:val="00AA41CE"/>
    <w:rsid w:val="00AA4369"/>
    <w:rsid w:val="00AA58DC"/>
    <w:rsid w:val="00AA66F0"/>
    <w:rsid w:val="00AA70E1"/>
    <w:rsid w:val="00AB124D"/>
    <w:rsid w:val="00AB231C"/>
    <w:rsid w:val="00AB475E"/>
    <w:rsid w:val="00AB4BFD"/>
    <w:rsid w:val="00AB5E7D"/>
    <w:rsid w:val="00AB6287"/>
    <w:rsid w:val="00AB6A2A"/>
    <w:rsid w:val="00AB6AF8"/>
    <w:rsid w:val="00AB74F4"/>
    <w:rsid w:val="00AB7531"/>
    <w:rsid w:val="00AB79DB"/>
    <w:rsid w:val="00AC0A6B"/>
    <w:rsid w:val="00AC18B2"/>
    <w:rsid w:val="00AC1E87"/>
    <w:rsid w:val="00AC2068"/>
    <w:rsid w:val="00AC3729"/>
    <w:rsid w:val="00AC5119"/>
    <w:rsid w:val="00AC5C23"/>
    <w:rsid w:val="00AC6AAE"/>
    <w:rsid w:val="00AD0477"/>
    <w:rsid w:val="00AD0983"/>
    <w:rsid w:val="00AD0C4C"/>
    <w:rsid w:val="00AD101F"/>
    <w:rsid w:val="00AD18E5"/>
    <w:rsid w:val="00AD1D2A"/>
    <w:rsid w:val="00AD250C"/>
    <w:rsid w:val="00AD2BE7"/>
    <w:rsid w:val="00AD30AF"/>
    <w:rsid w:val="00AD3FAB"/>
    <w:rsid w:val="00AD41B0"/>
    <w:rsid w:val="00AD4CA2"/>
    <w:rsid w:val="00AD56E6"/>
    <w:rsid w:val="00AD5F8D"/>
    <w:rsid w:val="00AD62A5"/>
    <w:rsid w:val="00AD6FC4"/>
    <w:rsid w:val="00AE05B1"/>
    <w:rsid w:val="00AE0651"/>
    <w:rsid w:val="00AE06E8"/>
    <w:rsid w:val="00AE0F4C"/>
    <w:rsid w:val="00AE0FEC"/>
    <w:rsid w:val="00AE1093"/>
    <w:rsid w:val="00AE17DF"/>
    <w:rsid w:val="00AE1D43"/>
    <w:rsid w:val="00AE1E7C"/>
    <w:rsid w:val="00AE22E6"/>
    <w:rsid w:val="00AE2A82"/>
    <w:rsid w:val="00AE2CEC"/>
    <w:rsid w:val="00AE2F05"/>
    <w:rsid w:val="00AE301A"/>
    <w:rsid w:val="00AE3DD0"/>
    <w:rsid w:val="00AE4203"/>
    <w:rsid w:val="00AE45C4"/>
    <w:rsid w:val="00AE5925"/>
    <w:rsid w:val="00AE5B29"/>
    <w:rsid w:val="00AE7448"/>
    <w:rsid w:val="00AE7516"/>
    <w:rsid w:val="00AE760B"/>
    <w:rsid w:val="00AF00C0"/>
    <w:rsid w:val="00AF03D0"/>
    <w:rsid w:val="00AF0888"/>
    <w:rsid w:val="00AF1315"/>
    <w:rsid w:val="00AF13BC"/>
    <w:rsid w:val="00AF19BA"/>
    <w:rsid w:val="00AF1DC9"/>
    <w:rsid w:val="00AF1E1E"/>
    <w:rsid w:val="00AF222E"/>
    <w:rsid w:val="00AF230C"/>
    <w:rsid w:val="00AF2570"/>
    <w:rsid w:val="00AF2C2F"/>
    <w:rsid w:val="00AF3BA6"/>
    <w:rsid w:val="00AF3D17"/>
    <w:rsid w:val="00AF3D72"/>
    <w:rsid w:val="00AF41C9"/>
    <w:rsid w:val="00AF4C5B"/>
    <w:rsid w:val="00AF5376"/>
    <w:rsid w:val="00AF65D4"/>
    <w:rsid w:val="00AF6B16"/>
    <w:rsid w:val="00AF7252"/>
    <w:rsid w:val="00AF7772"/>
    <w:rsid w:val="00AF7E14"/>
    <w:rsid w:val="00B007FC"/>
    <w:rsid w:val="00B00BC9"/>
    <w:rsid w:val="00B01089"/>
    <w:rsid w:val="00B01717"/>
    <w:rsid w:val="00B01E20"/>
    <w:rsid w:val="00B026F0"/>
    <w:rsid w:val="00B034BE"/>
    <w:rsid w:val="00B036D4"/>
    <w:rsid w:val="00B03D06"/>
    <w:rsid w:val="00B03DEA"/>
    <w:rsid w:val="00B03EFD"/>
    <w:rsid w:val="00B041D3"/>
    <w:rsid w:val="00B041D5"/>
    <w:rsid w:val="00B04496"/>
    <w:rsid w:val="00B04EB8"/>
    <w:rsid w:val="00B04FBC"/>
    <w:rsid w:val="00B05125"/>
    <w:rsid w:val="00B05575"/>
    <w:rsid w:val="00B059BF"/>
    <w:rsid w:val="00B06F25"/>
    <w:rsid w:val="00B07734"/>
    <w:rsid w:val="00B07A6A"/>
    <w:rsid w:val="00B07FDD"/>
    <w:rsid w:val="00B104AE"/>
    <w:rsid w:val="00B11609"/>
    <w:rsid w:val="00B116FF"/>
    <w:rsid w:val="00B125B0"/>
    <w:rsid w:val="00B127C9"/>
    <w:rsid w:val="00B12AEE"/>
    <w:rsid w:val="00B132B4"/>
    <w:rsid w:val="00B13A9D"/>
    <w:rsid w:val="00B1465C"/>
    <w:rsid w:val="00B14EC7"/>
    <w:rsid w:val="00B15406"/>
    <w:rsid w:val="00B15574"/>
    <w:rsid w:val="00B1561A"/>
    <w:rsid w:val="00B15997"/>
    <w:rsid w:val="00B164B3"/>
    <w:rsid w:val="00B16E63"/>
    <w:rsid w:val="00B17192"/>
    <w:rsid w:val="00B17A2D"/>
    <w:rsid w:val="00B204DF"/>
    <w:rsid w:val="00B20E61"/>
    <w:rsid w:val="00B211A8"/>
    <w:rsid w:val="00B21213"/>
    <w:rsid w:val="00B21C1B"/>
    <w:rsid w:val="00B21E4A"/>
    <w:rsid w:val="00B21F14"/>
    <w:rsid w:val="00B2227D"/>
    <w:rsid w:val="00B222CB"/>
    <w:rsid w:val="00B22D66"/>
    <w:rsid w:val="00B23EEF"/>
    <w:rsid w:val="00B2421C"/>
    <w:rsid w:val="00B24652"/>
    <w:rsid w:val="00B246BE"/>
    <w:rsid w:val="00B24B7A"/>
    <w:rsid w:val="00B24D9F"/>
    <w:rsid w:val="00B26799"/>
    <w:rsid w:val="00B27B7C"/>
    <w:rsid w:val="00B27BEB"/>
    <w:rsid w:val="00B3263A"/>
    <w:rsid w:val="00B329E8"/>
    <w:rsid w:val="00B32EE9"/>
    <w:rsid w:val="00B33575"/>
    <w:rsid w:val="00B33AEE"/>
    <w:rsid w:val="00B33EC8"/>
    <w:rsid w:val="00B342EB"/>
    <w:rsid w:val="00B344BE"/>
    <w:rsid w:val="00B3479D"/>
    <w:rsid w:val="00B3495E"/>
    <w:rsid w:val="00B34E1D"/>
    <w:rsid w:val="00B35590"/>
    <w:rsid w:val="00B35AEB"/>
    <w:rsid w:val="00B35C30"/>
    <w:rsid w:val="00B35FA4"/>
    <w:rsid w:val="00B360D6"/>
    <w:rsid w:val="00B37056"/>
    <w:rsid w:val="00B3776B"/>
    <w:rsid w:val="00B37830"/>
    <w:rsid w:val="00B37C8C"/>
    <w:rsid w:val="00B4089D"/>
    <w:rsid w:val="00B4163F"/>
    <w:rsid w:val="00B418AE"/>
    <w:rsid w:val="00B4226B"/>
    <w:rsid w:val="00B42693"/>
    <w:rsid w:val="00B42710"/>
    <w:rsid w:val="00B42E06"/>
    <w:rsid w:val="00B435E1"/>
    <w:rsid w:val="00B454C9"/>
    <w:rsid w:val="00B465EB"/>
    <w:rsid w:val="00B46CB9"/>
    <w:rsid w:val="00B4714D"/>
    <w:rsid w:val="00B47C47"/>
    <w:rsid w:val="00B50D7B"/>
    <w:rsid w:val="00B513E3"/>
    <w:rsid w:val="00B52B8F"/>
    <w:rsid w:val="00B530C1"/>
    <w:rsid w:val="00B53D07"/>
    <w:rsid w:val="00B53D09"/>
    <w:rsid w:val="00B53E77"/>
    <w:rsid w:val="00B54278"/>
    <w:rsid w:val="00B54739"/>
    <w:rsid w:val="00B5474C"/>
    <w:rsid w:val="00B55739"/>
    <w:rsid w:val="00B5581B"/>
    <w:rsid w:val="00B5589C"/>
    <w:rsid w:val="00B56288"/>
    <w:rsid w:val="00B562AB"/>
    <w:rsid w:val="00B57465"/>
    <w:rsid w:val="00B57819"/>
    <w:rsid w:val="00B605E1"/>
    <w:rsid w:val="00B6076B"/>
    <w:rsid w:val="00B6104E"/>
    <w:rsid w:val="00B6164F"/>
    <w:rsid w:val="00B61F31"/>
    <w:rsid w:val="00B62245"/>
    <w:rsid w:val="00B62E43"/>
    <w:rsid w:val="00B65101"/>
    <w:rsid w:val="00B65463"/>
    <w:rsid w:val="00B65C43"/>
    <w:rsid w:val="00B6707D"/>
    <w:rsid w:val="00B675BA"/>
    <w:rsid w:val="00B700DA"/>
    <w:rsid w:val="00B70F30"/>
    <w:rsid w:val="00B711A5"/>
    <w:rsid w:val="00B71DEB"/>
    <w:rsid w:val="00B72093"/>
    <w:rsid w:val="00B720E5"/>
    <w:rsid w:val="00B726FE"/>
    <w:rsid w:val="00B72BA0"/>
    <w:rsid w:val="00B7430D"/>
    <w:rsid w:val="00B75DC8"/>
    <w:rsid w:val="00B76884"/>
    <w:rsid w:val="00B7722D"/>
    <w:rsid w:val="00B77C1F"/>
    <w:rsid w:val="00B8057E"/>
    <w:rsid w:val="00B81B19"/>
    <w:rsid w:val="00B81FF8"/>
    <w:rsid w:val="00B8260A"/>
    <w:rsid w:val="00B831BC"/>
    <w:rsid w:val="00B837B0"/>
    <w:rsid w:val="00B83B9E"/>
    <w:rsid w:val="00B83CB8"/>
    <w:rsid w:val="00B84FAF"/>
    <w:rsid w:val="00B8540F"/>
    <w:rsid w:val="00B85664"/>
    <w:rsid w:val="00B85C29"/>
    <w:rsid w:val="00B85E72"/>
    <w:rsid w:val="00B86937"/>
    <w:rsid w:val="00B9062D"/>
    <w:rsid w:val="00B90695"/>
    <w:rsid w:val="00B917C8"/>
    <w:rsid w:val="00B917ED"/>
    <w:rsid w:val="00B91929"/>
    <w:rsid w:val="00B924B6"/>
    <w:rsid w:val="00B929DA"/>
    <w:rsid w:val="00B92BC6"/>
    <w:rsid w:val="00B93763"/>
    <w:rsid w:val="00B94405"/>
    <w:rsid w:val="00B944B0"/>
    <w:rsid w:val="00B94516"/>
    <w:rsid w:val="00B9492D"/>
    <w:rsid w:val="00B95373"/>
    <w:rsid w:val="00B964C4"/>
    <w:rsid w:val="00B97D0B"/>
    <w:rsid w:val="00B97E8D"/>
    <w:rsid w:val="00BA0723"/>
    <w:rsid w:val="00BA077C"/>
    <w:rsid w:val="00BA0862"/>
    <w:rsid w:val="00BA0F14"/>
    <w:rsid w:val="00BA1E1F"/>
    <w:rsid w:val="00BA27B6"/>
    <w:rsid w:val="00BA2F29"/>
    <w:rsid w:val="00BA33DD"/>
    <w:rsid w:val="00BA4648"/>
    <w:rsid w:val="00BA4D5E"/>
    <w:rsid w:val="00BA508F"/>
    <w:rsid w:val="00BA7EDF"/>
    <w:rsid w:val="00BB0055"/>
    <w:rsid w:val="00BB03E3"/>
    <w:rsid w:val="00BB097B"/>
    <w:rsid w:val="00BB0B87"/>
    <w:rsid w:val="00BB12C7"/>
    <w:rsid w:val="00BB1CDA"/>
    <w:rsid w:val="00BB382D"/>
    <w:rsid w:val="00BB3B4B"/>
    <w:rsid w:val="00BB3B6B"/>
    <w:rsid w:val="00BB47A1"/>
    <w:rsid w:val="00BB4AD8"/>
    <w:rsid w:val="00BB7C79"/>
    <w:rsid w:val="00BC041F"/>
    <w:rsid w:val="00BC0963"/>
    <w:rsid w:val="00BC1F03"/>
    <w:rsid w:val="00BC1F7C"/>
    <w:rsid w:val="00BC256E"/>
    <w:rsid w:val="00BC275C"/>
    <w:rsid w:val="00BC2982"/>
    <w:rsid w:val="00BC2B15"/>
    <w:rsid w:val="00BC3396"/>
    <w:rsid w:val="00BC45D2"/>
    <w:rsid w:val="00BC4C64"/>
    <w:rsid w:val="00BC4DA5"/>
    <w:rsid w:val="00BC5F63"/>
    <w:rsid w:val="00BC6263"/>
    <w:rsid w:val="00BC6BFA"/>
    <w:rsid w:val="00BC6BFE"/>
    <w:rsid w:val="00BC7897"/>
    <w:rsid w:val="00BD0607"/>
    <w:rsid w:val="00BD252C"/>
    <w:rsid w:val="00BD279D"/>
    <w:rsid w:val="00BD2810"/>
    <w:rsid w:val="00BD3760"/>
    <w:rsid w:val="00BD397D"/>
    <w:rsid w:val="00BD3A7D"/>
    <w:rsid w:val="00BD4923"/>
    <w:rsid w:val="00BD4D58"/>
    <w:rsid w:val="00BD5472"/>
    <w:rsid w:val="00BD554F"/>
    <w:rsid w:val="00BD6099"/>
    <w:rsid w:val="00BD7D93"/>
    <w:rsid w:val="00BE138E"/>
    <w:rsid w:val="00BE1909"/>
    <w:rsid w:val="00BE2122"/>
    <w:rsid w:val="00BE2CA0"/>
    <w:rsid w:val="00BE351C"/>
    <w:rsid w:val="00BE367E"/>
    <w:rsid w:val="00BE5017"/>
    <w:rsid w:val="00BE5037"/>
    <w:rsid w:val="00BE6380"/>
    <w:rsid w:val="00BE68E7"/>
    <w:rsid w:val="00BE72DB"/>
    <w:rsid w:val="00BE72EB"/>
    <w:rsid w:val="00BE7404"/>
    <w:rsid w:val="00BE7411"/>
    <w:rsid w:val="00BE7A4C"/>
    <w:rsid w:val="00BF034E"/>
    <w:rsid w:val="00BF0D98"/>
    <w:rsid w:val="00BF0F84"/>
    <w:rsid w:val="00BF1D5C"/>
    <w:rsid w:val="00BF2B96"/>
    <w:rsid w:val="00BF32BB"/>
    <w:rsid w:val="00BF3641"/>
    <w:rsid w:val="00BF36C8"/>
    <w:rsid w:val="00BF3E65"/>
    <w:rsid w:val="00BF3F05"/>
    <w:rsid w:val="00BF4138"/>
    <w:rsid w:val="00BF44C8"/>
    <w:rsid w:val="00BF45CC"/>
    <w:rsid w:val="00BF54D4"/>
    <w:rsid w:val="00BF6814"/>
    <w:rsid w:val="00C0008C"/>
    <w:rsid w:val="00C006F3"/>
    <w:rsid w:val="00C01D19"/>
    <w:rsid w:val="00C01F08"/>
    <w:rsid w:val="00C034CA"/>
    <w:rsid w:val="00C03991"/>
    <w:rsid w:val="00C03D87"/>
    <w:rsid w:val="00C04112"/>
    <w:rsid w:val="00C047C6"/>
    <w:rsid w:val="00C04AC7"/>
    <w:rsid w:val="00C05182"/>
    <w:rsid w:val="00C052BC"/>
    <w:rsid w:val="00C05560"/>
    <w:rsid w:val="00C05B4C"/>
    <w:rsid w:val="00C05C5C"/>
    <w:rsid w:val="00C0632E"/>
    <w:rsid w:val="00C06805"/>
    <w:rsid w:val="00C06C16"/>
    <w:rsid w:val="00C07A2A"/>
    <w:rsid w:val="00C07E36"/>
    <w:rsid w:val="00C103D4"/>
    <w:rsid w:val="00C1053E"/>
    <w:rsid w:val="00C11217"/>
    <w:rsid w:val="00C11922"/>
    <w:rsid w:val="00C11AF1"/>
    <w:rsid w:val="00C12D71"/>
    <w:rsid w:val="00C1390E"/>
    <w:rsid w:val="00C1393A"/>
    <w:rsid w:val="00C13D78"/>
    <w:rsid w:val="00C14028"/>
    <w:rsid w:val="00C1485B"/>
    <w:rsid w:val="00C14D9A"/>
    <w:rsid w:val="00C15A6F"/>
    <w:rsid w:val="00C16156"/>
    <w:rsid w:val="00C166AF"/>
    <w:rsid w:val="00C172B2"/>
    <w:rsid w:val="00C17B90"/>
    <w:rsid w:val="00C20A95"/>
    <w:rsid w:val="00C20FFE"/>
    <w:rsid w:val="00C21352"/>
    <w:rsid w:val="00C213F5"/>
    <w:rsid w:val="00C21F37"/>
    <w:rsid w:val="00C2213C"/>
    <w:rsid w:val="00C22E05"/>
    <w:rsid w:val="00C23634"/>
    <w:rsid w:val="00C23EE6"/>
    <w:rsid w:val="00C244BA"/>
    <w:rsid w:val="00C2504B"/>
    <w:rsid w:val="00C25832"/>
    <w:rsid w:val="00C26C36"/>
    <w:rsid w:val="00C276DB"/>
    <w:rsid w:val="00C27FC8"/>
    <w:rsid w:val="00C3081B"/>
    <w:rsid w:val="00C30F06"/>
    <w:rsid w:val="00C317AA"/>
    <w:rsid w:val="00C31BC2"/>
    <w:rsid w:val="00C31BFD"/>
    <w:rsid w:val="00C33325"/>
    <w:rsid w:val="00C338BC"/>
    <w:rsid w:val="00C34644"/>
    <w:rsid w:val="00C34E46"/>
    <w:rsid w:val="00C35C14"/>
    <w:rsid w:val="00C35C88"/>
    <w:rsid w:val="00C362BD"/>
    <w:rsid w:val="00C3649D"/>
    <w:rsid w:val="00C367F4"/>
    <w:rsid w:val="00C36971"/>
    <w:rsid w:val="00C36BC1"/>
    <w:rsid w:val="00C3728E"/>
    <w:rsid w:val="00C37923"/>
    <w:rsid w:val="00C40492"/>
    <w:rsid w:val="00C40507"/>
    <w:rsid w:val="00C40864"/>
    <w:rsid w:val="00C410F8"/>
    <w:rsid w:val="00C411CF"/>
    <w:rsid w:val="00C41294"/>
    <w:rsid w:val="00C41D94"/>
    <w:rsid w:val="00C4248C"/>
    <w:rsid w:val="00C425CB"/>
    <w:rsid w:val="00C425EA"/>
    <w:rsid w:val="00C429EB"/>
    <w:rsid w:val="00C42AD5"/>
    <w:rsid w:val="00C4373E"/>
    <w:rsid w:val="00C43FE2"/>
    <w:rsid w:val="00C449CE"/>
    <w:rsid w:val="00C4527B"/>
    <w:rsid w:val="00C45AD4"/>
    <w:rsid w:val="00C460BB"/>
    <w:rsid w:val="00C4670B"/>
    <w:rsid w:val="00C46784"/>
    <w:rsid w:val="00C46C28"/>
    <w:rsid w:val="00C46ED2"/>
    <w:rsid w:val="00C47222"/>
    <w:rsid w:val="00C50E03"/>
    <w:rsid w:val="00C51034"/>
    <w:rsid w:val="00C5146B"/>
    <w:rsid w:val="00C514C1"/>
    <w:rsid w:val="00C51999"/>
    <w:rsid w:val="00C538D5"/>
    <w:rsid w:val="00C53F21"/>
    <w:rsid w:val="00C543D9"/>
    <w:rsid w:val="00C54479"/>
    <w:rsid w:val="00C54747"/>
    <w:rsid w:val="00C54DE1"/>
    <w:rsid w:val="00C5583F"/>
    <w:rsid w:val="00C5698B"/>
    <w:rsid w:val="00C570F1"/>
    <w:rsid w:val="00C5732F"/>
    <w:rsid w:val="00C60A60"/>
    <w:rsid w:val="00C60A9E"/>
    <w:rsid w:val="00C6160C"/>
    <w:rsid w:val="00C61921"/>
    <w:rsid w:val="00C61E7F"/>
    <w:rsid w:val="00C62535"/>
    <w:rsid w:val="00C63F6F"/>
    <w:rsid w:val="00C650E5"/>
    <w:rsid w:val="00C658E1"/>
    <w:rsid w:val="00C65969"/>
    <w:rsid w:val="00C66D05"/>
    <w:rsid w:val="00C7002B"/>
    <w:rsid w:val="00C70832"/>
    <w:rsid w:val="00C70B9E"/>
    <w:rsid w:val="00C70C6F"/>
    <w:rsid w:val="00C715FC"/>
    <w:rsid w:val="00C71AB1"/>
    <w:rsid w:val="00C72016"/>
    <w:rsid w:val="00C72BA8"/>
    <w:rsid w:val="00C7401E"/>
    <w:rsid w:val="00C74280"/>
    <w:rsid w:val="00C7571E"/>
    <w:rsid w:val="00C75AC3"/>
    <w:rsid w:val="00C75C59"/>
    <w:rsid w:val="00C76539"/>
    <w:rsid w:val="00C77969"/>
    <w:rsid w:val="00C77AAD"/>
    <w:rsid w:val="00C81816"/>
    <w:rsid w:val="00C81946"/>
    <w:rsid w:val="00C81D68"/>
    <w:rsid w:val="00C82A26"/>
    <w:rsid w:val="00C82F13"/>
    <w:rsid w:val="00C82F80"/>
    <w:rsid w:val="00C83D90"/>
    <w:rsid w:val="00C842CA"/>
    <w:rsid w:val="00C84645"/>
    <w:rsid w:val="00C8507B"/>
    <w:rsid w:val="00C85980"/>
    <w:rsid w:val="00C860CC"/>
    <w:rsid w:val="00C869FE"/>
    <w:rsid w:val="00C86D97"/>
    <w:rsid w:val="00C876D4"/>
    <w:rsid w:val="00C878D0"/>
    <w:rsid w:val="00C90E8A"/>
    <w:rsid w:val="00C91BA5"/>
    <w:rsid w:val="00C92A7C"/>
    <w:rsid w:val="00C92D83"/>
    <w:rsid w:val="00C92E30"/>
    <w:rsid w:val="00C93A6F"/>
    <w:rsid w:val="00C9416B"/>
    <w:rsid w:val="00C956A7"/>
    <w:rsid w:val="00C95A0B"/>
    <w:rsid w:val="00C95AE3"/>
    <w:rsid w:val="00C95D98"/>
    <w:rsid w:val="00C9644A"/>
    <w:rsid w:val="00C96873"/>
    <w:rsid w:val="00C96935"/>
    <w:rsid w:val="00C96EF4"/>
    <w:rsid w:val="00C97E6F"/>
    <w:rsid w:val="00CA0038"/>
    <w:rsid w:val="00CA0262"/>
    <w:rsid w:val="00CA07F8"/>
    <w:rsid w:val="00CA07FC"/>
    <w:rsid w:val="00CA1C7A"/>
    <w:rsid w:val="00CA4EC3"/>
    <w:rsid w:val="00CA4ECD"/>
    <w:rsid w:val="00CA4F7D"/>
    <w:rsid w:val="00CA54AE"/>
    <w:rsid w:val="00CA74C5"/>
    <w:rsid w:val="00CA76FC"/>
    <w:rsid w:val="00CA7D13"/>
    <w:rsid w:val="00CA7EAF"/>
    <w:rsid w:val="00CB08AD"/>
    <w:rsid w:val="00CB0962"/>
    <w:rsid w:val="00CB0E98"/>
    <w:rsid w:val="00CB0F56"/>
    <w:rsid w:val="00CB1459"/>
    <w:rsid w:val="00CB173B"/>
    <w:rsid w:val="00CB2496"/>
    <w:rsid w:val="00CB3817"/>
    <w:rsid w:val="00CB4FD0"/>
    <w:rsid w:val="00CB54F9"/>
    <w:rsid w:val="00CB5CC8"/>
    <w:rsid w:val="00CB6B12"/>
    <w:rsid w:val="00CB6DF8"/>
    <w:rsid w:val="00CB74BD"/>
    <w:rsid w:val="00CB79A8"/>
    <w:rsid w:val="00CC094A"/>
    <w:rsid w:val="00CC1481"/>
    <w:rsid w:val="00CC17F6"/>
    <w:rsid w:val="00CC2389"/>
    <w:rsid w:val="00CC2B9A"/>
    <w:rsid w:val="00CC357A"/>
    <w:rsid w:val="00CC4228"/>
    <w:rsid w:val="00CC4422"/>
    <w:rsid w:val="00CC44CF"/>
    <w:rsid w:val="00CC4C80"/>
    <w:rsid w:val="00CC510F"/>
    <w:rsid w:val="00CC51EF"/>
    <w:rsid w:val="00CC577B"/>
    <w:rsid w:val="00CC665C"/>
    <w:rsid w:val="00CC7387"/>
    <w:rsid w:val="00CC7576"/>
    <w:rsid w:val="00CC7929"/>
    <w:rsid w:val="00CD0A33"/>
    <w:rsid w:val="00CD0D27"/>
    <w:rsid w:val="00CD11A3"/>
    <w:rsid w:val="00CD1205"/>
    <w:rsid w:val="00CD16AD"/>
    <w:rsid w:val="00CD2A3E"/>
    <w:rsid w:val="00CD38CA"/>
    <w:rsid w:val="00CD3BA3"/>
    <w:rsid w:val="00CD436E"/>
    <w:rsid w:val="00CD567C"/>
    <w:rsid w:val="00CD56A7"/>
    <w:rsid w:val="00CD5BA2"/>
    <w:rsid w:val="00CD5EF1"/>
    <w:rsid w:val="00CD6651"/>
    <w:rsid w:val="00CD71C1"/>
    <w:rsid w:val="00CE03A8"/>
    <w:rsid w:val="00CE180C"/>
    <w:rsid w:val="00CE23D7"/>
    <w:rsid w:val="00CE31C6"/>
    <w:rsid w:val="00CE329B"/>
    <w:rsid w:val="00CE340F"/>
    <w:rsid w:val="00CE3781"/>
    <w:rsid w:val="00CE3A77"/>
    <w:rsid w:val="00CE47A4"/>
    <w:rsid w:val="00CE48AB"/>
    <w:rsid w:val="00CE4AFD"/>
    <w:rsid w:val="00CE4DED"/>
    <w:rsid w:val="00CE6077"/>
    <w:rsid w:val="00CE6AD6"/>
    <w:rsid w:val="00CE7D73"/>
    <w:rsid w:val="00CF1876"/>
    <w:rsid w:val="00CF2355"/>
    <w:rsid w:val="00CF3958"/>
    <w:rsid w:val="00CF4A37"/>
    <w:rsid w:val="00CF52AD"/>
    <w:rsid w:val="00CF53A0"/>
    <w:rsid w:val="00CF5B23"/>
    <w:rsid w:val="00CF5CFB"/>
    <w:rsid w:val="00CF65E1"/>
    <w:rsid w:val="00CF7380"/>
    <w:rsid w:val="00CF7682"/>
    <w:rsid w:val="00CF7DEA"/>
    <w:rsid w:val="00D00A1D"/>
    <w:rsid w:val="00D0117D"/>
    <w:rsid w:val="00D013A4"/>
    <w:rsid w:val="00D01A49"/>
    <w:rsid w:val="00D02763"/>
    <w:rsid w:val="00D02E34"/>
    <w:rsid w:val="00D02F43"/>
    <w:rsid w:val="00D02FBB"/>
    <w:rsid w:val="00D035B4"/>
    <w:rsid w:val="00D03828"/>
    <w:rsid w:val="00D04E27"/>
    <w:rsid w:val="00D0528B"/>
    <w:rsid w:val="00D057FB"/>
    <w:rsid w:val="00D079DF"/>
    <w:rsid w:val="00D10781"/>
    <w:rsid w:val="00D10AE7"/>
    <w:rsid w:val="00D11F43"/>
    <w:rsid w:val="00D12075"/>
    <w:rsid w:val="00D121B7"/>
    <w:rsid w:val="00D12E97"/>
    <w:rsid w:val="00D1356F"/>
    <w:rsid w:val="00D1374B"/>
    <w:rsid w:val="00D13F98"/>
    <w:rsid w:val="00D14374"/>
    <w:rsid w:val="00D14440"/>
    <w:rsid w:val="00D14ABA"/>
    <w:rsid w:val="00D14DFA"/>
    <w:rsid w:val="00D1595D"/>
    <w:rsid w:val="00D1596C"/>
    <w:rsid w:val="00D159CB"/>
    <w:rsid w:val="00D17174"/>
    <w:rsid w:val="00D172F5"/>
    <w:rsid w:val="00D1767B"/>
    <w:rsid w:val="00D17F1A"/>
    <w:rsid w:val="00D2083D"/>
    <w:rsid w:val="00D21185"/>
    <w:rsid w:val="00D22025"/>
    <w:rsid w:val="00D22446"/>
    <w:rsid w:val="00D2312A"/>
    <w:rsid w:val="00D23327"/>
    <w:rsid w:val="00D23601"/>
    <w:rsid w:val="00D245FB"/>
    <w:rsid w:val="00D24D41"/>
    <w:rsid w:val="00D2553A"/>
    <w:rsid w:val="00D2584D"/>
    <w:rsid w:val="00D25D17"/>
    <w:rsid w:val="00D2689C"/>
    <w:rsid w:val="00D26976"/>
    <w:rsid w:val="00D27043"/>
    <w:rsid w:val="00D27E35"/>
    <w:rsid w:val="00D30350"/>
    <w:rsid w:val="00D3119D"/>
    <w:rsid w:val="00D31330"/>
    <w:rsid w:val="00D314E2"/>
    <w:rsid w:val="00D31B24"/>
    <w:rsid w:val="00D324ED"/>
    <w:rsid w:val="00D324FE"/>
    <w:rsid w:val="00D32512"/>
    <w:rsid w:val="00D32738"/>
    <w:rsid w:val="00D328F3"/>
    <w:rsid w:val="00D33D01"/>
    <w:rsid w:val="00D3477E"/>
    <w:rsid w:val="00D34C83"/>
    <w:rsid w:val="00D34E12"/>
    <w:rsid w:val="00D35AE6"/>
    <w:rsid w:val="00D368E2"/>
    <w:rsid w:val="00D36D49"/>
    <w:rsid w:val="00D36E0B"/>
    <w:rsid w:val="00D37623"/>
    <w:rsid w:val="00D40416"/>
    <w:rsid w:val="00D40494"/>
    <w:rsid w:val="00D41918"/>
    <w:rsid w:val="00D419E1"/>
    <w:rsid w:val="00D426A3"/>
    <w:rsid w:val="00D43834"/>
    <w:rsid w:val="00D43A3A"/>
    <w:rsid w:val="00D451C8"/>
    <w:rsid w:val="00D46CB2"/>
    <w:rsid w:val="00D46E7A"/>
    <w:rsid w:val="00D475D1"/>
    <w:rsid w:val="00D47776"/>
    <w:rsid w:val="00D5177A"/>
    <w:rsid w:val="00D51A3A"/>
    <w:rsid w:val="00D52088"/>
    <w:rsid w:val="00D5267E"/>
    <w:rsid w:val="00D532CC"/>
    <w:rsid w:val="00D5444E"/>
    <w:rsid w:val="00D54650"/>
    <w:rsid w:val="00D54D5D"/>
    <w:rsid w:val="00D5510A"/>
    <w:rsid w:val="00D55826"/>
    <w:rsid w:val="00D55987"/>
    <w:rsid w:val="00D6104E"/>
    <w:rsid w:val="00D614BD"/>
    <w:rsid w:val="00D61A20"/>
    <w:rsid w:val="00D61E45"/>
    <w:rsid w:val="00D62EEB"/>
    <w:rsid w:val="00D63613"/>
    <w:rsid w:val="00D63AEA"/>
    <w:rsid w:val="00D64266"/>
    <w:rsid w:val="00D64BD7"/>
    <w:rsid w:val="00D64F33"/>
    <w:rsid w:val="00D65BEF"/>
    <w:rsid w:val="00D65C83"/>
    <w:rsid w:val="00D6624D"/>
    <w:rsid w:val="00D66493"/>
    <w:rsid w:val="00D66A30"/>
    <w:rsid w:val="00D66A3F"/>
    <w:rsid w:val="00D66FDF"/>
    <w:rsid w:val="00D673CF"/>
    <w:rsid w:val="00D67E3C"/>
    <w:rsid w:val="00D71849"/>
    <w:rsid w:val="00D72117"/>
    <w:rsid w:val="00D72CB1"/>
    <w:rsid w:val="00D72F64"/>
    <w:rsid w:val="00D73DA0"/>
    <w:rsid w:val="00D7400E"/>
    <w:rsid w:val="00D74EA1"/>
    <w:rsid w:val="00D756EC"/>
    <w:rsid w:val="00D761B8"/>
    <w:rsid w:val="00D76599"/>
    <w:rsid w:val="00D769A0"/>
    <w:rsid w:val="00D769C3"/>
    <w:rsid w:val="00D776D2"/>
    <w:rsid w:val="00D77EA4"/>
    <w:rsid w:val="00D80CB3"/>
    <w:rsid w:val="00D80D64"/>
    <w:rsid w:val="00D81420"/>
    <w:rsid w:val="00D8158D"/>
    <w:rsid w:val="00D830F2"/>
    <w:rsid w:val="00D83554"/>
    <w:rsid w:val="00D83D1F"/>
    <w:rsid w:val="00D8433E"/>
    <w:rsid w:val="00D847C2"/>
    <w:rsid w:val="00D85279"/>
    <w:rsid w:val="00D85853"/>
    <w:rsid w:val="00D85EA6"/>
    <w:rsid w:val="00D86758"/>
    <w:rsid w:val="00D87416"/>
    <w:rsid w:val="00D87939"/>
    <w:rsid w:val="00D879A3"/>
    <w:rsid w:val="00D87B73"/>
    <w:rsid w:val="00D87C7B"/>
    <w:rsid w:val="00D905C5"/>
    <w:rsid w:val="00D9063C"/>
    <w:rsid w:val="00D90AC4"/>
    <w:rsid w:val="00D91A89"/>
    <w:rsid w:val="00D92573"/>
    <w:rsid w:val="00D92BEA"/>
    <w:rsid w:val="00D934F9"/>
    <w:rsid w:val="00D936F9"/>
    <w:rsid w:val="00D948DA"/>
    <w:rsid w:val="00D94AFA"/>
    <w:rsid w:val="00D9500F"/>
    <w:rsid w:val="00D956B5"/>
    <w:rsid w:val="00D95A6F"/>
    <w:rsid w:val="00D9678C"/>
    <w:rsid w:val="00D97B29"/>
    <w:rsid w:val="00D97CFA"/>
    <w:rsid w:val="00DA0323"/>
    <w:rsid w:val="00DA0DEF"/>
    <w:rsid w:val="00DA216E"/>
    <w:rsid w:val="00DA25AC"/>
    <w:rsid w:val="00DA3AD0"/>
    <w:rsid w:val="00DA3D2C"/>
    <w:rsid w:val="00DA3FF9"/>
    <w:rsid w:val="00DA4D7E"/>
    <w:rsid w:val="00DA5625"/>
    <w:rsid w:val="00DA5D24"/>
    <w:rsid w:val="00DA60EC"/>
    <w:rsid w:val="00DA650F"/>
    <w:rsid w:val="00DA6852"/>
    <w:rsid w:val="00DA68EC"/>
    <w:rsid w:val="00DA6DA9"/>
    <w:rsid w:val="00DA6FE9"/>
    <w:rsid w:val="00DA756B"/>
    <w:rsid w:val="00DA78D7"/>
    <w:rsid w:val="00DB01BE"/>
    <w:rsid w:val="00DB070F"/>
    <w:rsid w:val="00DB198F"/>
    <w:rsid w:val="00DB1B2E"/>
    <w:rsid w:val="00DB1BA2"/>
    <w:rsid w:val="00DB2386"/>
    <w:rsid w:val="00DB2836"/>
    <w:rsid w:val="00DB2CB3"/>
    <w:rsid w:val="00DB2D34"/>
    <w:rsid w:val="00DB379B"/>
    <w:rsid w:val="00DB3916"/>
    <w:rsid w:val="00DB3AFF"/>
    <w:rsid w:val="00DB4435"/>
    <w:rsid w:val="00DB4BFB"/>
    <w:rsid w:val="00DB5FB9"/>
    <w:rsid w:val="00DB64B6"/>
    <w:rsid w:val="00DB7B15"/>
    <w:rsid w:val="00DB7F4B"/>
    <w:rsid w:val="00DC0FAC"/>
    <w:rsid w:val="00DC1862"/>
    <w:rsid w:val="00DC25D7"/>
    <w:rsid w:val="00DC2C5D"/>
    <w:rsid w:val="00DC31EE"/>
    <w:rsid w:val="00DC4621"/>
    <w:rsid w:val="00DC4710"/>
    <w:rsid w:val="00DC4AD6"/>
    <w:rsid w:val="00DC4C1B"/>
    <w:rsid w:val="00DC4C37"/>
    <w:rsid w:val="00DC4D41"/>
    <w:rsid w:val="00DC67E9"/>
    <w:rsid w:val="00DD05BF"/>
    <w:rsid w:val="00DD0E22"/>
    <w:rsid w:val="00DD14F3"/>
    <w:rsid w:val="00DD225B"/>
    <w:rsid w:val="00DD2C21"/>
    <w:rsid w:val="00DD2F20"/>
    <w:rsid w:val="00DD2F7D"/>
    <w:rsid w:val="00DD3F8A"/>
    <w:rsid w:val="00DD4A56"/>
    <w:rsid w:val="00DD4B98"/>
    <w:rsid w:val="00DD4E4E"/>
    <w:rsid w:val="00DD659C"/>
    <w:rsid w:val="00DD6A53"/>
    <w:rsid w:val="00DD7710"/>
    <w:rsid w:val="00DD77C2"/>
    <w:rsid w:val="00DD7A20"/>
    <w:rsid w:val="00DE004B"/>
    <w:rsid w:val="00DE0230"/>
    <w:rsid w:val="00DE0429"/>
    <w:rsid w:val="00DE061E"/>
    <w:rsid w:val="00DE117D"/>
    <w:rsid w:val="00DE11E8"/>
    <w:rsid w:val="00DE12E1"/>
    <w:rsid w:val="00DE1477"/>
    <w:rsid w:val="00DE183F"/>
    <w:rsid w:val="00DE1ABB"/>
    <w:rsid w:val="00DE2748"/>
    <w:rsid w:val="00DE35C4"/>
    <w:rsid w:val="00DE50B8"/>
    <w:rsid w:val="00DE56AC"/>
    <w:rsid w:val="00DE6542"/>
    <w:rsid w:val="00DE6B33"/>
    <w:rsid w:val="00DE6B90"/>
    <w:rsid w:val="00DF10BF"/>
    <w:rsid w:val="00DF11F8"/>
    <w:rsid w:val="00DF162E"/>
    <w:rsid w:val="00DF1BC8"/>
    <w:rsid w:val="00DF1FB2"/>
    <w:rsid w:val="00DF244A"/>
    <w:rsid w:val="00DF27DA"/>
    <w:rsid w:val="00DF36B6"/>
    <w:rsid w:val="00DF3949"/>
    <w:rsid w:val="00DF39D2"/>
    <w:rsid w:val="00DF45AD"/>
    <w:rsid w:val="00DF5C3E"/>
    <w:rsid w:val="00DF607A"/>
    <w:rsid w:val="00DF628A"/>
    <w:rsid w:val="00DF65AD"/>
    <w:rsid w:val="00DF6F43"/>
    <w:rsid w:val="00DF727A"/>
    <w:rsid w:val="00DF76DC"/>
    <w:rsid w:val="00DF7DF6"/>
    <w:rsid w:val="00E000F0"/>
    <w:rsid w:val="00E00267"/>
    <w:rsid w:val="00E00587"/>
    <w:rsid w:val="00E010DC"/>
    <w:rsid w:val="00E01BE6"/>
    <w:rsid w:val="00E01F21"/>
    <w:rsid w:val="00E0217F"/>
    <w:rsid w:val="00E02B8A"/>
    <w:rsid w:val="00E03E33"/>
    <w:rsid w:val="00E03FA6"/>
    <w:rsid w:val="00E0432C"/>
    <w:rsid w:val="00E04529"/>
    <w:rsid w:val="00E04561"/>
    <w:rsid w:val="00E04E80"/>
    <w:rsid w:val="00E0527F"/>
    <w:rsid w:val="00E07762"/>
    <w:rsid w:val="00E079EE"/>
    <w:rsid w:val="00E102BD"/>
    <w:rsid w:val="00E108F8"/>
    <w:rsid w:val="00E10B0B"/>
    <w:rsid w:val="00E115B1"/>
    <w:rsid w:val="00E11D1C"/>
    <w:rsid w:val="00E12293"/>
    <w:rsid w:val="00E128EB"/>
    <w:rsid w:val="00E13544"/>
    <w:rsid w:val="00E1438C"/>
    <w:rsid w:val="00E14B48"/>
    <w:rsid w:val="00E155EE"/>
    <w:rsid w:val="00E15B26"/>
    <w:rsid w:val="00E15B6E"/>
    <w:rsid w:val="00E16D1A"/>
    <w:rsid w:val="00E16E18"/>
    <w:rsid w:val="00E16E80"/>
    <w:rsid w:val="00E17DA4"/>
    <w:rsid w:val="00E17E50"/>
    <w:rsid w:val="00E17EF8"/>
    <w:rsid w:val="00E20422"/>
    <w:rsid w:val="00E227F5"/>
    <w:rsid w:val="00E22CA8"/>
    <w:rsid w:val="00E2315A"/>
    <w:rsid w:val="00E231E7"/>
    <w:rsid w:val="00E2384E"/>
    <w:rsid w:val="00E23C3D"/>
    <w:rsid w:val="00E241C6"/>
    <w:rsid w:val="00E24ECD"/>
    <w:rsid w:val="00E257A3"/>
    <w:rsid w:val="00E26229"/>
    <w:rsid w:val="00E266A9"/>
    <w:rsid w:val="00E26D9E"/>
    <w:rsid w:val="00E26F75"/>
    <w:rsid w:val="00E27896"/>
    <w:rsid w:val="00E27A8A"/>
    <w:rsid w:val="00E308B9"/>
    <w:rsid w:val="00E30B93"/>
    <w:rsid w:val="00E32926"/>
    <w:rsid w:val="00E33E83"/>
    <w:rsid w:val="00E3412B"/>
    <w:rsid w:val="00E355F6"/>
    <w:rsid w:val="00E3700C"/>
    <w:rsid w:val="00E377E2"/>
    <w:rsid w:val="00E37D7B"/>
    <w:rsid w:val="00E40245"/>
    <w:rsid w:val="00E4181F"/>
    <w:rsid w:val="00E42436"/>
    <w:rsid w:val="00E4260E"/>
    <w:rsid w:val="00E431F9"/>
    <w:rsid w:val="00E433AB"/>
    <w:rsid w:val="00E43473"/>
    <w:rsid w:val="00E437EF"/>
    <w:rsid w:val="00E4398A"/>
    <w:rsid w:val="00E44275"/>
    <w:rsid w:val="00E455CB"/>
    <w:rsid w:val="00E45DD7"/>
    <w:rsid w:val="00E47186"/>
    <w:rsid w:val="00E4766B"/>
    <w:rsid w:val="00E476A5"/>
    <w:rsid w:val="00E478B9"/>
    <w:rsid w:val="00E50CE7"/>
    <w:rsid w:val="00E53150"/>
    <w:rsid w:val="00E538B5"/>
    <w:rsid w:val="00E53915"/>
    <w:rsid w:val="00E53E76"/>
    <w:rsid w:val="00E5497C"/>
    <w:rsid w:val="00E549F3"/>
    <w:rsid w:val="00E54C50"/>
    <w:rsid w:val="00E552DF"/>
    <w:rsid w:val="00E555A4"/>
    <w:rsid w:val="00E556EA"/>
    <w:rsid w:val="00E55BE6"/>
    <w:rsid w:val="00E55DAF"/>
    <w:rsid w:val="00E55EAC"/>
    <w:rsid w:val="00E56BC8"/>
    <w:rsid w:val="00E57276"/>
    <w:rsid w:val="00E57C0E"/>
    <w:rsid w:val="00E602A9"/>
    <w:rsid w:val="00E60E38"/>
    <w:rsid w:val="00E611AD"/>
    <w:rsid w:val="00E6142B"/>
    <w:rsid w:val="00E62421"/>
    <w:rsid w:val="00E6243C"/>
    <w:rsid w:val="00E62462"/>
    <w:rsid w:val="00E62EC5"/>
    <w:rsid w:val="00E62FB3"/>
    <w:rsid w:val="00E630BB"/>
    <w:rsid w:val="00E6434B"/>
    <w:rsid w:val="00E64464"/>
    <w:rsid w:val="00E64907"/>
    <w:rsid w:val="00E6491C"/>
    <w:rsid w:val="00E64D91"/>
    <w:rsid w:val="00E652F6"/>
    <w:rsid w:val="00E65308"/>
    <w:rsid w:val="00E65685"/>
    <w:rsid w:val="00E66AF6"/>
    <w:rsid w:val="00E6777A"/>
    <w:rsid w:val="00E67960"/>
    <w:rsid w:val="00E67B9B"/>
    <w:rsid w:val="00E70656"/>
    <w:rsid w:val="00E70B82"/>
    <w:rsid w:val="00E70DEB"/>
    <w:rsid w:val="00E70E2E"/>
    <w:rsid w:val="00E72217"/>
    <w:rsid w:val="00E7235A"/>
    <w:rsid w:val="00E728B5"/>
    <w:rsid w:val="00E729A2"/>
    <w:rsid w:val="00E72C8B"/>
    <w:rsid w:val="00E73004"/>
    <w:rsid w:val="00E7573D"/>
    <w:rsid w:val="00E75CFC"/>
    <w:rsid w:val="00E75E9F"/>
    <w:rsid w:val="00E75F96"/>
    <w:rsid w:val="00E76BC9"/>
    <w:rsid w:val="00E76F38"/>
    <w:rsid w:val="00E7794F"/>
    <w:rsid w:val="00E77FE4"/>
    <w:rsid w:val="00E82FD1"/>
    <w:rsid w:val="00E8473F"/>
    <w:rsid w:val="00E848BF"/>
    <w:rsid w:val="00E84907"/>
    <w:rsid w:val="00E84CB4"/>
    <w:rsid w:val="00E85C32"/>
    <w:rsid w:val="00E85F52"/>
    <w:rsid w:val="00E86795"/>
    <w:rsid w:val="00E86D63"/>
    <w:rsid w:val="00E876D2"/>
    <w:rsid w:val="00E87B90"/>
    <w:rsid w:val="00E918F8"/>
    <w:rsid w:val="00E9191F"/>
    <w:rsid w:val="00E919A8"/>
    <w:rsid w:val="00E92285"/>
    <w:rsid w:val="00E92918"/>
    <w:rsid w:val="00E92C5D"/>
    <w:rsid w:val="00E92C9F"/>
    <w:rsid w:val="00E938D9"/>
    <w:rsid w:val="00E94A01"/>
    <w:rsid w:val="00E95D31"/>
    <w:rsid w:val="00E963E3"/>
    <w:rsid w:val="00E96FED"/>
    <w:rsid w:val="00E97447"/>
    <w:rsid w:val="00E97A2C"/>
    <w:rsid w:val="00EA0B92"/>
    <w:rsid w:val="00EA0D42"/>
    <w:rsid w:val="00EA1536"/>
    <w:rsid w:val="00EA15A3"/>
    <w:rsid w:val="00EA3C43"/>
    <w:rsid w:val="00EA40AB"/>
    <w:rsid w:val="00EA446B"/>
    <w:rsid w:val="00EA5E6F"/>
    <w:rsid w:val="00EA608A"/>
    <w:rsid w:val="00EB00E3"/>
    <w:rsid w:val="00EB0401"/>
    <w:rsid w:val="00EB08B0"/>
    <w:rsid w:val="00EB0B0F"/>
    <w:rsid w:val="00EB2951"/>
    <w:rsid w:val="00EB3580"/>
    <w:rsid w:val="00EB3AB0"/>
    <w:rsid w:val="00EB3ADE"/>
    <w:rsid w:val="00EB6FF3"/>
    <w:rsid w:val="00EB750D"/>
    <w:rsid w:val="00EB7994"/>
    <w:rsid w:val="00EB7F7E"/>
    <w:rsid w:val="00EC0285"/>
    <w:rsid w:val="00EC06E4"/>
    <w:rsid w:val="00EC171E"/>
    <w:rsid w:val="00EC1B5E"/>
    <w:rsid w:val="00EC1D5B"/>
    <w:rsid w:val="00EC35FA"/>
    <w:rsid w:val="00EC4141"/>
    <w:rsid w:val="00EC4219"/>
    <w:rsid w:val="00EC4323"/>
    <w:rsid w:val="00EC52E3"/>
    <w:rsid w:val="00EC54CD"/>
    <w:rsid w:val="00EC5BEE"/>
    <w:rsid w:val="00EC6859"/>
    <w:rsid w:val="00EC6939"/>
    <w:rsid w:val="00EC71F3"/>
    <w:rsid w:val="00EC7341"/>
    <w:rsid w:val="00EC75BE"/>
    <w:rsid w:val="00EC7698"/>
    <w:rsid w:val="00ED033B"/>
    <w:rsid w:val="00ED0D70"/>
    <w:rsid w:val="00ED1407"/>
    <w:rsid w:val="00ED1669"/>
    <w:rsid w:val="00ED1B40"/>
    <w:rsid w:val="00ED1E9D"/>
    <w:rsid w:val="00ED2850"/>
    <w:rsid w:val="00ED34C2"/>
    <w:rsid w:val="00ED38C7"/>
    <w:rsid w:val="00ED3913"/>
    <w:rsid w:val="00ED3E91"/>
    <w:rsid w:val="00ED43E2"/>
    <w:rsid w:val="00ED46AF"/>
    <w:rsid w:val="00ED5192"/>
    <w:rsid w:val="00ED532B"/>
    <w:rsid w:val="00ED5A5B"/>
    <w:rsid w:val="00ED7531"/>
    <w:rsid w:val="00ED765B"/>
    <w:rsid w:val="00ED783B"/>
    <w:rsid w:val="00ED7A50"/>
    <w:rsid w:val="00EE0153"/>
    <w:rsid w:val="00EE022E"/>
    <w:rsid w:val="00EE0AAA"/>
    <w:rsid w:val="00EE3AB3"/>
    <w:rsid w:val="00EE40C8"/>
    <w:rsid w:val="00EE5262"/>
    <w:rsid w:val="00EE5754"/>
    <w:rsid w:val="00EE5F9C"/>
    <w:rsid w:val="00EE6033"/>
    <w:rsid w:val="00EE6B8E"/>
    <w:rsid w:val="00EE73CF"/>
    <w:rsid w:val="00EE7DA4"/>
    <w:rsid w:val="00EF00CF"/>
    <w:rsid w:val="00EF2870"/>
    <w:rsid w:val="00EF295A"/>
    <w:rsid w:val="00EF32B4"/>
    <w:rsid w:val="00EF38A0"/>
    <w:rsid w:val="00EF4528"/>
    <w:rsid w:val="00EF49A7"/>
    <w:rsid w:val="00EF6F7D"/>
    <w:rsid w:val="00EF739A"/>
    <w:rsid w:val="00EF73D1"/>
    <w:rsid w:val="00EF788D"/>
    <w:rsid w:val="00EF79F1"/>
    <w:rsid w:val="00EF7CF8"/>
    <w:rsid w:val="00F019E9"/>
    <w:rsid w:val="00F0210A"/>
    <w:rsid w:val="00F0273F"/>
    <w:rsid w:val="00F0281A"/>
    <w:rsid w:val="00F02B5B"/>
    <w:rsid w:val="00F02C16"/>
    <w:rsid w:val="00F02D8B"/>
    <w:rsid w:val="00F03914"/>
    <w:rsid w:val="00F03D95"/>
    <w:rsid w:val="00F04870"/>
    <w:rsid w:val="00F04F53"/>
    <w:rsid w:val="00F0759F"/>
    <w:rsid w:val="00F07699"/>
    <w:rsid w:val="00F076D1"/>
    <w:rsid w:val="00F07DE9"/>
    <w:rsid w:val="00F11CC5"/>
    <w:rsid w:val="00F125C8"/>
    <w:rsid w:val="00F130FC"/>
    <w:rsid w:val="00F1466D"/>
    <w:rsid w:val="00F14C48"/>
    <w:rsid w:val="00F15029"/>
    <w:rsid w:val="00F151C3"/>
    <w:rsid w:val="00F152B0"/>
    <w:rsid w:val="00F164F9"/>
    <w:rsid w:val="00F169CA"/>
    <w:rsid w:val="00F16AB1"/>
    <w:rsid w:val="00F16AB6"/>
    <w:rsid w:val="00F16D24"/>
    <w:rsid w:val="00F17143"/>
    <w:rsid w:val="00F17A28"/>
    <w:rsid w:val="00F17E2D"/>
    <w:rsid w:val="00F20554"/>
    <w:rsid w:val="00F20B64"/>
    <w:rsid w:val="00F21414"/>
    <w:rsid w:val="00F21622"/>
    <w:rsid w:val="00F21947"/>
    <w:rsid w:val="00F21AE4"/>
    <w:rsid w:val="00F21FBA"/>
    <w:rsid w:val="00F22259"/>
    <w:rsid w:val="00F222EB"/>
    <w:rsid w:val="00F22540"/>
    <w:rsid w:val="00F22B70"/>
    <w:rsid w:val="00F2392F"/>
    <w:rsid w:val="00F23F77"/>
    <w:rsid w:val="00F24151"/>
    <w:rsid w:val="00F241D8"/>
    <w:rsid w:val="00F24CC8"/>
    <w:rsid w:val="00F2523C"/>
    <w:rsid w:val="00F257AE"/>
    <w:rsid w:val="00F25999"/>
    <w:rsid w:val="00F25E7C"/>
    <w:rsid w:val="00F25EFB"/>
    <w:rsid w:val="00F26228"/>
    <w:rsid w:val="00F26E59"/>
    <w:rsid w:val="00F2736B"/>
    <w:rsid w:val="00F27AE8"/>
    <w:rsid w:val="00F27FEE"/>
    <w:rsid w:val="00F30B42"/>
    <w:rsid w:val="00F31238"/>
    <w:rsid w:val="00F31640"/>
    <w:rsid w:val="00F31A01"/>
    <w:rsid w:val="00F31CAD"/>
    <w:rsid w:val="00F3201F"/>
    <w:rsid w:val="00F32C1C"/>
    <w:rsid w:val="00F330B3"/>
    <w:rsid w:val="00F334BA"/>
    <w:rsid w:val="00F33C18"/>
    <w:rsid w:val="00F3430E"/>
    <w:rsid w:val="00F3540E"/>
    <w:rsid w:val="00F35F5B"/>
    <w:rsid w:val="00F36E59"/>
    <w:rsid w:val="00F371E9"/>
    <w:rsid w:val="00F401F8"/>
    <w:rsid w:val="00F40770"/>
    <w:rsid w:val="00F40B01"/>
    <w:rsid w:val="00F40E42"/>
    <w:rsid w:val="00F40F74"/>
    <w:rsid w:val="00F41301"/>
    <w:rsid w:val="00F41757"/>
    <w:rsid w:val="00F43136"/>
    <w:rsid w:val="00F44168"/>
    <w:rsid w:val="00F44E4E"/>
    <w:rsid w:val="00F45AAF"/>
    <w:rsid w:val="00F45F71"/>
    <w:rsid w:val="00F4615E"/>
    <w:rsid w:val="00F477D7"/>
    <w:rsid w:val="00F47DF4"/>
    <w:rsid w:val="00F5059F"/>
    <w:rsid w:val="00F50DE4"/>
    <w:rsid w:val="00F520BB"/>
    <w:rsid w:val="00F522C4"/>
    <w:rsid w:val="00F52D28"/>
    <w:rsid w:val="00F531B9"/>
    <w:rsid w:val="00F53247"/>
    <w:rsid w:val="00F53548"/>
    <w:rsid w:val="00F53BD2"/>
    <w:rsid w:val="00F54100"/>
    <w:rsid w:val="00F542A3"/>
    <w:rsid w:val="00F5494F"/>
    <w:rsid w:val="00F54C69"/>
    <w:rsid w:val="00F559CD"/>
    <w:rsid w:val="00F562B7"/>
    <w:rsid w:val="00F567D6"/>
    <w:rsid w:val="00F569CB"/>
    <w:rsid w:val="00F56B1B"/>
    <w:rsid w:val="00F56EE9"/>
    <w:rsid w:val="00F572B6"/>
    <w:rsid w:val="00F5774E"/>
    <w:rsid w:val="00F578AC"/>
    <w:rsid w:val="00F57ED8"/>
    <w:rsid w:val="00F601C7"/>
    <w:rsid w:val="00F60EDD"/>
    <w:rsid w:val="00F61DC3"/>
    <w:rsid w:val="00F620B3"/>
    <w:rsid w:val="00F63A4F"/>
    <w:rsid w:val="00F6518B"/>
    <w:rsid w:val="00F65380"/>
    <w:rsid w:val="00F655C0"/>
    <w:rsid w:val="00F657C3"/>
    <w:rsid w:val="00F66438"/>
    <w:rsid w:val="00F670E3"/>
    <w:rsid w:val="00F676B9"/>
    <w:rsid w:val="00F67946"/>
    <w:rsid w:val="00F67E3E"/>
    <w:rsid w:val="00F70A8C"/>
    <w:rsid w:val="00F713EC"/>
    <w:rsid w:val="00F71BFA"/>
    <w:rsid w:val="00F72A9B"/>
    <w:rsid w:val="00F72CEB"/>
    <w:rsid w:val="00F7324F"/>
    <w:rsid w:val="00F73452"/>
    <w:rsid w:val="00F734EF"/>
    <w:rsid w:val="00F74E6F"/>
    <w:rsid w:val="00F753E4"/>
    <w:rsid w:val="00F7640E"/>
    <w:rsid w:val="00F76FB7"/>
    <w:rsid w:val="00F7753A"/>
    <w:rsid w:val="00F7790D"/>
    <w:rsid w:val="00F77A14"/>
    <w:rsid w:val="00F77DC6"/>
    <w:rsid w:val="00F77F3F"/>
    <w:rsid w:val="00F80BB2"/>
    <w:rsid w:val="00F80DCE"/>
    <w:rsid w:val="00F80ED1"/>
    <w:rsid w:val="00F81549"/>
    <w:rsid w:val="00F82A45"/>
    <w:rsid w:val="00F83A59"/>
    <w:rsid w:val="00F84722"/>
    <w:rsid w:val="00F85B2E"/>
    <w:rsid w:val="00F87701"/>
    <w:rsid w:val="00F877CD"/>
    <w:rsid w:val="00F877EA"/>
    <w:rsid w:val="00F87C8D"/>
    <w:rsid w:val="00F9004B"/>
    <w:rsid w:val="00F900F0"/>
    <w:rsid w:val="00F9020A"/>
    <w:rsid w:val="00F9084C"/>
    <w:rsid w:val="00F90DCF"/>
    <w:rsid w:val="00F91091"/>
    <w:rsid w:val="00F910C8"/>
    <w:rsid w:val="00F919BF"/>
    <w:rsid w:val="00F93542"/>
    <w:rsid w:val="00F94BCD"/>
    <w:rsid w:val="00F94E4B"/>
    <w:rsid w:val="00F951FE"/>
    <w:rsid w:val="00F9522E"/>
    <w:rsid w:val="00F95568"/>
    <w:rsid w:val="00F967CA"/>
    <w:rsid w:val="00F96F9B"/>
    <w:rsid w:val="00F97B58"/>
    <w:rsid w:val="00FA068B"/>
    <w:rsid w:val="00FA15D9"/>
    <w:rsid w:val="00FA1A99"/>
    <w:rsid w:val="00FA1BDF"/>
    <w:rsid w:val="00FA2463"/>
    <w:rsid w:val="00FA3961"/>
    <w:rsid w:val="00FA3FC5"/>
    <w:rsid w:val="00FA4110"/>
    <w:rsid w:val="00FA49CB"/>
    <w:rsid w:val="00FA4C07"/>
    <w:rsid w:val="00FA66FC"/>
    <w:rsid w:val="00FA7356"/>
    <w:rsid w:val="00FA7B04"/>
    <w:rsid w:val="00FB014E"/>
    <w:rsid w:val="00FB07C1"/>
    <w:rsid w:val="00FB09B7"/>
    <w:rsid w:val="00FB0E2C"/>
    <w:rsid w:val="00FB14B0"/>
    <w:rsid w:val="00FB14E3"/>
    <w:rsid w:val="00FB1E21"/>
    <w:rsid w:val="00FB1FCA"/>
    <w:rsid w:val="00FB21F2"/>
    <w:rsid w:val="00FB2F5E"/>
    <w:rsid w:val="00FB4089"/>
    <w:rsid w:val="00FB42F1"/>
    <w:rsid w:val="00FB470F"/>
    <w:rsid w:val="00FB5580"/>
    <w:rsid w:val="00FB5D31"/>
    <w:rsid w:val="00FB5DF6"/>
    <w:rsid w:val="00FB65A4"/>
    <w:rsid w:val="00FB6716"/>
    <w:rsid w:val="00FB7CB2"/>
    <w:rsid w:val="00FC0912"/>
    <w:rsid w:val="00FC13B1"/>
    <w:rsid w:val="00FC18A9"/>
    <w:rsid w:val="00FC19E5"/>
    <w:rsid w:val="00FC250B"/>
    <w:rsid w:val="00FC25D8"/>
    <w:rsid w:val="00FC3564"/>
    <w:rsid w:val="00FC3C9E"/>
    <w:rsid w:val="00FC4098"/>
    <w:rsid w:val="00FC4655"/>
    <w:rsid w:val="00FC536D"/>
    <w:rsid w:val="00FC5A38"/>
    <w:rsid w:val="00FC5FF9"/>
    <w:rsid w:val="00FC614B"/>
    <w:rsid w:val="00FC6160"/>
    <w:rsid w:val="00FC65DB"/>
    <w:rsid w:val="00FC7BA8"/>
    <w:rsid w:val="00FC7DC0"/>
    <w:rsid w:val="00FD062E"/>
    <w:rsid w:val="00FD094E"/>
    <w:rsid w:val="00FD0AF9"/>
    <w:rsid w:val="00FD21DC"/>
    <w:rsid w:val="00FD29D1"/>
    <w:rsid w:val="00FD3081"/>
    <w:rsid w:val="00FD3D39"/>
    <w:rsid w:val="00FD40F2"/>
    <w:rsid w:val="00FD42F2"/>
    <w:rsid w:val="00FD4734"/>
    <w:rsid w:val="00FD4C59"/>
    <w:rsid w:val="00FD545F"/>
    <w:rsid w:val="00FD597B"/>
    <w:rsid w:val="00FD59FC"/>
    <w:rsid w:val="00FD5FEE"/>
    <w:rsid w:val="00FE0F1F"/>
    <w:rsid w:val="00FE1B61"/>
    <w:rsid w:val="00FE364D"/>
    <w:rsid w:val="00FE3708"/>
    <w:rsid w:val="00FE3722"/>
    <w:rsid w:val="00FE4BA3"/>
    <w:rsid w:val="00FE4CA7"/>
    <w:rsid w:val="00FE4F92"/>
    <w:rsid w:val="00FE569C"/>
    <w:rsid w:val="00FE6098"/>
    <w:rsid w:val="00FE6AE3"/>
    <w:rsid w:val="00FE6DBB"/>
    <w:rsid w:val="00FE6E7E"/>
    <w:rsid w:val="00FE7497"/>
    <w:rsid w:val="00FE7A5F"/>
    <w:rsid w:val="00FE7C09"/>
    <w:rsid w:val="00FE7DD5"/>
    <w:rsid w:val="00FE7F5D"/>
    <w:rsid w:val="00FF0DA4"/>
    <w:rsid w:val="00FF175A"/>
    <w:rsid w:val="00FF2545"/>
    <w:rsid w:val="00FF26BF"/>
    <w:rsid w:val="00FF279C"/>
    <w:rsid w:val="00FF2C22"/>
    <w:rsid w:val="00FF3BE1"/>
    <w:rsid w:val="00FF3C98"/>
    <w:rsid w:val="00FF415C"/>
    <w:rsid w:val="00FF4B77"/>
    <w:rsid w:val="00FF4CBB"/>
    <w:rsid w:val="00FF5505"/>
    <w:rsid w:val="00FF5AAF"/>
    <w:rsid w:val="00FF5B36"/>
    <w:rsid w:val="00FF5C86"/>
    <w:rsid w:val="00FF5F9F"/>
    <w:rsid w:val="00FF6036"/>
    <w:rsid w:val="00FF6227"/>
    <w:rsid w:val="00FF631D"/>
    <w:rsid w:val="00FF64D7"/>
    <w:rsid w:val="00FF68BE"/>
    <w:rsid w:val="00FF6A63"/>
    <w:rsid w:val="00FF6C28"/>
    <w:rsid w:val="00FF6EA7"/>
    <w:rsid w:val="00FF7233"/>
    <w:rsid w:val="00FF7268"/>
    <w:rsid w:val="00FF7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41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lock Text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4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57C2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3538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3538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353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8260E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qFormat/>
    <w:rsid w:val="0085601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B1F62"/>
    <w:pPr>
      <w:keepNext/>
      <w:tabs>
        <w:tab w:val="num" w:pos="2880"/>
      </w:tabs>
      <w:suppressAutoHyphens/>
      <w:outlineLvl w:val="6"/>
    </w:pPr>
    <w:rPr>
      <w:b/>
      <w:bCs/>
      <w:lang w:eastAsia="ar-SA"/>
    </w:rPr>
  </w:style>
  <w:style w:type="paragraph" w:styleId="8">
    <w:name w:val="heading 8"/>
    <w:basedOn w:val="a"/>
    <w:next w:val="a"/>
    <w:link w:val="80"/>
    <w:qFormat/>
    <w:rsid w:val="0008260E"/>
    <w:pPr>
      <w:keepNext/>
      <w:ind w:firstLine="708"/>
      <w:outlineLvl w:val="7"/>
    </w:pPr>
    <w:rPr>
      <w:b/>
      <w:bCs/>
      <w:u w:val="single"/>
    </w:rPr>
  </w:style>
  <w:style w:type="paragraph" w:styleId="9">
    <w:name w:val="heading 9"/>
    <w:basedOn w:val="a"/>
    <w:next w:val="a"/>
    <w:link w:val="90"/>
    <w:qFormat/>
    <w:rsid w:val="0008260E"/>
    <w:pPr>
      <w:keepNext/>
      <w:spacing w:line="360" w:lineRule="auto"/>
      <w:ind w:firstLine="720"/>
      <w:jc w:val="both"/>
      <w:outlineLvl w:val="8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F583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331AC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331ACE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331AC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31ACE"/>
    <w:rPr>
      <w:b/>
      <w:sz w:val="24"/>
    </w:rPr>
  </w:style>
  <w:style w:type="character" w:customStyle="1" w:styleId="60">
    <w:name w:val="Заголовок 6 Знак"/>
    <w:link w:val="6"/>
    <w:rsid w:val="0085601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80">
    <w:name w:val="Заголовок 8 Знак"/>
    <w:link w:val="8"/>
    <w:rsid w:val="00331ACE"/>
    <w:rPr>
      <w:b/>
      <w:bCs/>
      <w:sz w:val="24"/>
      <w:szCs w:val="24"/>
      <w:u w:val="single"/>
    </w:rPr>
  </w:style>
  <w:style w:type="character" w:customStyle="1" w:styleId="90">
    <w:name w:val="Заголовок 9 Знак"/>
    <w:link w:val="9"/>
    <w:rsid w:val="00331ACE"/>
    <w:rPr>
      <w:b/>
      <w:bCs/>
      <w:sz w:val="24"/>
      <w:szCs w:val="24"/>
      <w:u w:val="single"/>
    </w:rPr>
  </w:style>
  <w:style w:type="paragraph" w:styleId="a3">
    <w:name w:val="Body Text Indent"/>
    <w:basedOn w:val="a"/>
    <w:link w:val="a4"/>
    <w:rsid w:val="004C645B"/>
    <w:pPr>
      <w:ind w:firstLine="708"/>
      <w:jc w:val="both"/>
    </w:pPr>
  </w:style>
  <w:style w:type="character" w:customStyle="1" w:styleId="a4">
    <w:name w:val="Основной текст с отступом Знак"/>
    <w:link w:val="a3"/>
    <w:locked/>
    <w:rsid w:val="00D159CB"/>
    <w:rPr>
      <w:sz w:val="24"/>
      <w:szCs w:val="24"/>
    </w:rPr>
  </w:style>
  <w:style w:type="table" w:styleId="a5">
    <w:name w:val="Table Grid"/>
    <w:basedOn w:val="a1"/>
    <w:rsid w:val="00757C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Прижатый влево"/>
    <w:basedOn w:val="a"/>
    <w:next w:val="a"/>
    <w:rsid w:val="00757C25"/>
    <w:pPr>
      <w:autoSpaceDE w:val="0"/>
      <w:autoSpaceDN w:val="0"/>
      <w:adjustRightInd w:val="0"/>
    </w:pPr>
    <w:rPr>
      <w:rFonts w:ascii="Arial" w:hAnsi="Arial"/>
      <w:sz w:val="16"/>
      <w:szCs w:val="16"/>
    </w:rPr>
  </w:style>
  <w:style w:type="paragraph" w:styleId="a7">
    <w:name w:val="footer"/>
    <w:basedOn w:val="a"/>
    <w:link w:val="a8"/>
    <w:uiPriority w:val="99"/>
    <w:rsid w:val="005C271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F54100"/>
    <w:rPr>
      <w:sz w:val="24"/>
      <w:szCs w:val="24"/>
    </w:rPr>
  </w:style>
  <w:style w:type="character" w:styleId="a9">
    <w:name w:val="page number"/>
    <w:basedOn w:val="a0"/>
    <w:rsid w:val="005C2710"/>
  </w:style>
  <w:style w:type="table" w:styleId="aa">
    <w:name w:val="Table Elegant"/>
    <w:basedOn w:val="a1"/>
    <w:rsid w:val="00BC4C64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header"/>
    <w:basedOn w:val="a"/>
    <w:link w:val="ac"/>
    <w:uiPriority w:val="99"/>
    <w:rsid w:val="00542F7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DE004B"/>
    <w:rPr>
      <w:sz w:val="24"/>
      <w:szCs w:val="24"/>
    </w:rPr>
  </w:style>
  <w:style w:type="paragraph" w:customStyle="1" w:styleId="ad">
    <w:name w:val="Знак"/>
    <w:basedOn w:val="a"/>
    <w:rsid w:val="00692D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List Paragraph"/>
    <w:basedOn w:val="a"/>
    <w:link w:val="af"/>
    <w:uiPriority w:val="34"/>
    <w:qFormat/>
    <w:rsid w:val="00AE5B29"/>
    <w:pPr>
      <w:ind w:left="720"/>
      <w:contextualSpacing/>
    </w:pPr>
  </w:style>
  <w:style w:type="paragraph" w:customStyle="1" w:styleId="11">
    <w:name w:val="Знак1"/>
    <w:basedOn w:val="a"/>
    <w:rsid w:val="00F0273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2">
    <w:name w:val="Стиль таблицы1"/>
    <w:basedOn w:val="a1"/>
    <w:rsid w:val="00B61F31"/>
    <w:pPr>
      <w:jc w:val="center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styleId="21">
    <w:name w:val="Body Text Indent 2"/>
    <w:basedOn w:val="a"/>
    <w:link w:val="22"/>
    <w:rsid w:val="00C5199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331ACE"/>
    <w:rPr>
      <w:sz w:val="24"/>
      <w:szCs w:val="24"/>
    </w:rPr>
  </w:style>
  <w:style w:type="paragraph" w:customStyle="1" w:styleId="af0">
    <w:name w:val="Содержимое таблицы"/>
    <w:basedOn w:val="a"/>
    <w:rsid w:val="00FB5DF6"/>
    <w:pPr>
      <w:widowControl w:val="0"/>
      <w:suppressLineNumbers/>
      <w:suppressAutoHyphens/>
    </w:pPr>
    <w:rPr>
      <w:rFonts w:eastAsia="Andale Sans UI"/>
      <w:kern w:val="1"/>
    </w:rPr>
  </w:style>
  <w:style w:type="paragraph" w:customStyle="1" w:styleId="31">
    <w:name w:val="Основной текст 31"/>
    <w:basedOn w:val="a"/>
    <w:rsid w:val="00255F68"/>
    <w:pPr>
      <w:widowControl w:val="0"/>
      <w:suppressAutoHyphens/>
      <w:spacing w:line="360" w:lineRule="auto"/>
      <w:jc w:val="both"/>
    </w:pPr>
    <w:rPr>
      <w:rFonts w:ascii="Arial" w:eastAsia="Lucida Sans Unicode" w:hAnsi="Arial"/>
      <w:kern w:val="2"/>
      <w:sz w:val="28"/>
      <w:szCs w:val="20"/>
    </w:rPr>
  </w:style>
  <w:style w:type="paragraph" w:customStyle="1" w:styleId="Standard">
    <w:name w:val="Standard"/>
    <w:rsid w:val="007A5FDF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f1">
    <w:name w:val="Normal (Web)"/>
    <w:aliases w:val="Обычный (веб) Знак"/>
    <w:basedOn w:val="a"/>
    <w:uiPriority w:val="99"/>
    <w:qFormat/>
    <w:rsid w:val="00A35386"/>
    <w:pPr>
      <w:spacing w:before="100" w:beforeAutospacing="1" w:after="100" w:afterAutospacing="1"/>
    </w:pPr>
  </w:style>
  <w:style w:type="character" w:customStyle="1" w:styleId="af2">
    <w:name w:val="Основной текст Знак"/>
    <w:link w:val="af3"/>
    <w:locked/>
    <w:rsid w:val="00A35386"/>
    <w:rPr>
      <w:sz w:val="24"/>
      <w:szCs w:val="24"/>
      <w:lang w:val="ru-RU" w:eastAsia="ru-RU" w:bidi="ar-SA"/>
    </w:rPr>
  </w:style>
  <w:style w:type="paragraph" w:styleId="af3">
    <w:name w:val="Body Text"/>
    <w:basedOn w:val="a"/>
    <w:link w:val="af2"/>
    <w:rsid w:val="00A35386"/>
    <w:pPr>
      <w:spacing w:after="120"/>
    </w:pPr>
  </w:style>
  <w:style w:type="paragraph" w:styleId="af4">
    <w:name w:val="Subtitle"/>
    <w:basedOn w:val="a"/>
    <w:next w:val="af3"/>
    <w:link w:val="af5"/>
    <w:qFormat/>
    <w:rsid w:val="00A35386"/>
    <w:pPr>
      <w:widowControl w:val="0"/>
      <w:suppressAutoHyphens/>
      <w:jc w:val="center"/>
    </w:pPr>
    <w:rPr>
      <w:rFonts w:ascii="Arial" w:eastAsia="Lucida Sans Unicode" w:hAnsi="Arial"/>
      <w:b/>
      <w:bCs/>
      <w:kern w:val="2"/>
      <w:sz w:val="28"/>
    </w:rPr>
  </w:style>
  <w:style w:type="character" w:customStyle="1" w:styleId="af5">
    <w:name w:val="Подзаголовок Знак"/>
    <w:link w:val="af4"/>
    <w:rsid w:val="00331ACE"/>
    <w:rPr>
      <w:rFonts w:ascii="Arial" w:eastAsia="Lucida Sans Unicode" w:hAnsi="Arial"/>
      <w:b/>
      <w:bCs/>
      <w:kern w:val="2"/>
      <w:sz w:val="28"/>
      <w:szCs w:val="24"/>
    </w:rPr>
  </w:style>
  <w:style w:type="paragraph" w:styleId="32">
    <w:name w:val="Body Text 3"/>
    <w:basedOn w:val="a"/>
    <w:link w:val="33"/>
    <w:rsid w:val="00A3538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331ACE"/>
    <w:rPr>
      <w:sz w:val="16"/>
      <w:szCs w:val="16"/>
    </w:rPr>
  </w:style>
  <w:style w:type="paragraph" w:styleId="af6">
    <w:name w:val="Balloon Text"/>
    <w:basedOn w:val="a"/>
    <w:link w:val="af7"/>
    <w:rsid w:val="00A35386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331ACE"/>
    <w:rPr>
      <w:rFonts w:ascii="Tahoma" w:hAnsi="Tahoma" w:cs="Tahoma"/>
      <w:sz w:val="16"/>
      <w:szCs w:val="16"/>
    </w:rPr>
  </w:style>
  <w:style w:type="paragraph" w:customStyle="1" w:styleId="oaeno2">
    <w:name w:val="oaeno2"/>
    <w:rsid w:val="00A35386"/>
    <w:pPr>
      <w:widowControl w:val="0"/>
      <w:suppressAutoHyphens/>
      <w:overflowPunct w:val="0"/>
      <w:autoSpaceDE w:val="0"/>
      <w:spacing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0">
    <w:name w:val="Основной текст 22"/>
    <w:basedOn w:val="a"/>
    <w:rsid w:val="00A35386"/>
    <w:pPr>
      <w:widowControl w:val="0"/>
      <w:suppressAutoHyphens/>
      <w:spacing w:after="120" w:line="480" w:lineRule="auto"/>
    </w:pPr>
    <w:rPr>
      <w:rFonts w:ascii="Arial" w:eastAsia="Lucida Sans Unicode" w:hAnsi="Arial"/>
      <w:kern w:val="2"/>
      <w:sz w:val="20"/>
      <w:szCs w:val="20"/>
    </w:rPr>
  </w:style>
  <w:style w:type="paragraph" w:customStyle="1" w:styleId="Textbodyindent">
    <w:name w:val="Text body indent"/>
    <w:basedOn w:val="Standard"/>
    <w:rsid w:val="00A35386"/>
    <w:pPr>
      <w:ind w:firstLine="709"/>
      <w:jc w:val="both"/>
    </w:pPr>
    <w:rPr>
      <w:rFonts w:eastAsia="Arial Unicode MS"/>
      <w:color w:val="000000"/>
      <w:lang w:val="en-US" w:eastAsia="en-US" w:bidi="en-US"/>
    </w:rPr>
  </w:style>
  <w:style w:type="paragraph" w:customStyle="1" w:styleId="msonormalcxspmiddle">
    <w:name w:val="msonormalcxspmiddle"/>
    <w:basedOn w:val="a"/>
    <w:rsid w:val="00A35386"/>
    <w:pPr>
      <w:spacing w:before="100" w:beforeAutospacing="1" w:after="100" w:afterAutospacing="1"/>
    </w:pPr>
  </w:style>
  <w:style w:type="paragraph" w:customStyle="1" w:styleId="ConsPlusNormal">
    <w:name w:val="ConsPlusNormal"/>
    <w:rsid w:val="00092AB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8">
    <w:name w:val="Title"/>
    <w:aliases w:val=" Знак"/>
    <w:basedOn w:val="a"/>
    <w:link w:val="af9"/>
    <w:qFormat/>
    <w:rsid w:val="00F713EC"/>
    <w:pPr>
      <w:jc w:val="center"/>
    </w:pPr>
    <w:rPr>
      <w:b/>
      <w:bCs/>
    </w:rPr>
  </w:style>
  <w:style w:type="character" w:customStyle="1" w:styleId="af9">
    <w:name w:val="Название Знак"/>
    <w:aliases w:val=" Знак Знак"/>
    <w:link w:val="af8"/>
    <w:rsid w:val="00F713EC"/>
    <w:rPr>
      <w:b/>
      <w:bCs/>
      <w:sz w:val="24"/>
      <w:szCs w:val="24"/>
    </w:rPr>
  </w:style>
  <w:style w:type="character" w:customStyle="1" w:styleId="afa">
    <w:name w:val="Гипертекстовая ссылка"/>
    <w:uiPriority w:val="99"/>
    <w:rsid w:val="00C543D9"/>
    <w:rPr>
      <w:color w:val="008000"/>
    </w:rPr>
  </w:style>
  <w:style w:type="paragraph" w:styleId="34">
    <w:name w:val="Body Text Indent 3"/>
    <w:basedOn w:val="a"/>
    <w:link w:val="35"/>
    <w:rsid w:val="00D95A6F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rsid w:val="00D95A6F"/>
    <w:rPr>
      <w:sz w:val="16"/>
      <w:szCs w:val="16"/>
    </w:rPr>
  </w:style>
  <w:style w:type="paragraph" w:customStyle="1" w:styleId="330">
    <w:name w:val="Основной текст с отступом 33"/>
    <w:basedOn w:val="a"/>
    <w:rsid w:val="00974EA0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210">
    <w:name w:val="Основной текст с отступом 21"/>
    <w:basedOn w:val="a"/>
    <w:rsid w:val="00C81D68"/>
    <w:pPr>
      <w:suppressAutoHyphens/>
      <w:ind w:firstLine="426"/>
      <w:jc w:val="both"/>
    </w:pPr>
    <w:rPr>
      <w:lang w:eastAsia="ar-SA"/>
    </w:rPr>
  </w:style>
  <w:style w:type="paragraph" w:customStyle="1" w:styleId="ConsNormal">
    <w:name w:val="ConsNormal"/>
    <w:rsid w:val="00560839"/>
    <w:pPr>
      <w:widowControl w:val="0"/>
      <w:suppressAutoHyphens/>
      <w:ind w:firstLine="720"/>
    </w:pPr>
    <w:rPr>
      <w:rFonts w:ascii="Arial" w:hAnsi="Arial"/>
      <w:lang w:eastAsia="ar-SA"/>
    </w:rPr>
  </w:style>
  <w:style w:type="paragraph" w:customStyle="1" w:styleId="36">
    <w:name w:val="Красная строка3"/>
    <w:basedOn w:val="af3"/>
    <w:rsid w:val="00132A11"/>
    <w:pPr>
      <w:suppressAutoHyphens/>
      <w:spacing w:after="0"/>
      <w:ind w:firstLine="283"/>
      <w:jc w:val="both"/>
    </w:pPr>
    <w:rPr>
      <w:szCs w:val="20"/>
      <w:lang w:eastAsia="ar-SA"/>
    </w:rPr>
  </w:style>
  <w:style w:type="paragraph" w:styleId="afb">
    <w:name w:val="No Spacing"/>
    <w:link w:val="afc"/>
    <w:uiPriority w:val="1"/>
    <w:qFormat/>
    <w:rsid w:val="00132A11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E87B90"/>
    <w:pPr>
      <w:autoSpaceDE w:val="0"/>
      <w:autoSpaceDN w:val="0"/>
      <w:adjustRightInd w:val="0"/>
    </w:pPr>
    <w:rPr>
      <w:rFonts w:ascii="Arial" w:hAnsi="Arial" w:cs="Arial"/>
    </w:rPr>
  </w:style>
  <w:style w:type="character" w:styleId="afd">
    <w:name w:val="Hyperlink"/>
    <w:uiPriority w:val="99"/>
    <w:rsid w:val="00683505"/>
    <w:rPr>
      <w:color w:val="0000FF"/>
      <w:u w:val="single"/>
    </w:rPr>
  </w:style>
  <w:style w:type="paragraph" w:customStyle="1" w:styleId="211">
    <w:name w:val="Основной текст 21"/>
    <w:basedOn w:val="a"/>
    <w:rsid w:val="00F7640E"/>
    <w:pPr>
      <w:shd w:val="clear" w:color="auto" w:fill="FFFFFF"/>
      <w:suppressAutoHyphens/>
      <w:spacing w:line="360" w:lineRule="auto"/>
      <w:jc w:val="both"/>
    </w:pPr>
    <w:rPr>
      <w:sz w:val="26"/>
      <w:shd w:val="clear" w:color="auto" w:fill="FFFFFF"/>
      <w:lang w:eastAsia="ar-SA"/>
    </w:rPr>
  </w:style>
  <w:style w:type="character" w:styleId="afe">
    <w:name w:val="Strong"/>
    <w:uiPriority w:val="22"/>
    <w:qFormat/>
    <w:rsid w:val="00734E60"/>
    <w:rPr>
      <w:b/>
      <w:bCs/>
    </w:rPr>
  </w:style>
  <w:style w:type="paragraph" w:customStyle="1" w:styleId="aff">
    <w:name w:val="Заголовок текста"/>
    <w:rsid w:val="00D159CB"/>
    <w:pPr>
      <w:spacing w:after="240"/>
      <w:jc w:val="center"/>
    </w:pPr>
    <w:rPr>
      <w:b/>
      <w:bCs/>
      <w:noProof/>
      <w:sz w:val="28"/>
      <w:szCs w:val="28"/>
    </w:rPr>
  </w:style>
  <w:style w:type="paragraph" w:customStyle="1" w:styleId="aff0">
    <w:name w:val="Базовый"/>
    <w:rsid w:val="00D159CB"/>
    <w:pPr>
      <w:widowControl w:val="0"/>
      <w:tabs>
        <w:tab w:val="left" w:pos="706"/>
      </w:tabs>
      <w:suppressAutoHyphens/>
      <w:spacing w:line="200" w:lineRule="atLeast"/>
    </w:pPr>
    <w:rPr>
      <w:rFonts w:eastAsia="Calibri"/>
      <w:sz w:val="24"/>
      <w:szCs w:val="24"/>
    </w:rPr>
  </w:style>
  <w:style w:type="paragraph" w:customStyle="1" w:styleId="xl76">
    <w:name w:val="xl76"/>
    <w:basedOn w:val="a"/>
    <w:rsid w:val="00D159CB"/>
    <w:pPr>
      <w:spacing w:before="100" w:beforeAutospacing="1" w:after="100" w:afterAutospacing="1"/>
      <w:jc w:val="center"/>
      <w:textAlignment w:val="center"/>
    </w:pPr>
    <w:rPr>
      <w:rFonts w:eastAsia="Calibri"/>
      <w:sz w:val="20"/>
      <w:szCs w:val="20"/>
    </w:rPr>
  </w:style>
  <w:style w:type="paragraph" w:customStyle="1" w:styleId="13">
    <w:name w:val="Знак1"/>
    <w:basedOn w:val="a"/>
    <w:rsid w:val="004F22C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3">
    <w:name w:val="Font Style23"/>
    <w:rsid w:val="004F22C1"/>
    <w:rPr>
      <w:rFonts w:ascii="Cambria" w:hAnsi="Cambria" w:cs="Cambria"/>
      <w:sz w:val="22"/>
      <w:szCs w:val="22"/>
    </w:rPr>
  </w:style>
  <w:style w:type="paragraph" w:customStyle="1" w:styleId="14">
    <w:name w:val="Основной текст1"/>
    <w:basedOn w:val="a"/>
    <w:rsid w:val="0041692E"/>
    <w:pPr>
      <w:suppressAutoHyphens/>
      <w:spacing w:after="120"/>
    </w:pPr>
    <w:rPr>
      <w:sz w:val="20"/>
      <w:szCs w:val="20"/>
      <w:lang w:eastAsia="ar-SA"/>
    </w:rPr>
  </w:style>
  <w:style w:type="paragraph" w:customStyle="1" w:styleId="310">
    <w:name w:val="Основной текст с отступом 31"/>
    <w:basedOn w:val="a"/>
    <w:rsid w:val="00D0117D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aff1">
    <w:name w:val="Нормальный (таблица)"/>
    <w:basedOn w:val="a"/>
    <w:next w:val="a"/>
    <w:uiPriority w:val="99"/>
    <w:rsid w:val="00D0117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TableContents">
    <w:name w:val="Table Contents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15">
    <w:name w:val="index 1"/>
    <w:basedOn w:val="a"/>
    <w:next w:val="a"/>
    <w:autoRedefine/>
    <w:rsid w:val="00D0117D"/>
    <w:pPr>
      <w:ind w:left="240" w:hanging="240"/>
    </w:pPr>
  </w:style>
  <w:style w:type="paragraph" w:styleId="aff2">
    <w:name w:val="index heading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ascii="Arial" w:eastAsia="Andale Sans UI" w:hAnsi="Arial" w:cs="Tahoma"/>
      <w:kern w:val="3"/>
      <w:lang w:val="de-DE" w:eastAsia="ja-JP" w:bidi="fa-IR"/>
    </w:rPr>
  </w:style>
  <w:style w:type="paragraph" w:customStyle="1" w:styleId="16">
    <w:name w:val="Абзац списка1"/>
    <w:basedOn w:val="a"/>
    <w:rsid w:val="008D42A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ff3">
    <w:name w:val="Обычный + По ширине"/>
    <w:aliases w:val="Первая строка:  0,95 см"/>
    <w:basedOn w:val="a"/>
    <w:rsid w:val="0080143B"/>
    <w:pPr>
      <w:ind w:firstLine="540"/>
      <w:jc w:val="both"/>
    </w:pPr>
  </w:style>
  <w:style w:type="character" w:customStyle="1" w:styleId="37">
    <w:name w:val="Основной шрифт абзаца3"/>
    <w:rsid w:val="00D769A0"/>
  </w:style>
  <w:style w:type="paragraph" w:customStyle="1" w:styleId="17">
    <w:name w:val="Обычный1"/>
    <w:rsid w:val="00D769A0"/>
    <w:pPr>
      <w:spacing w:line="100" w:lineRule="atLeast"/>
    </w:pPr>
    <w:rPr>
      <w:kern w:val="2"/>
      <w:sz w:val="14"/>
      <w:lang w:eastAsia="ar-SA"/>
    </w:rPr>
  </w:style>
  <w:style w:type="paragraph" w:customStyle="1" w:styleId="23">
    <w:name w:val="Основной текст 23"/>
    <w:basedOn w:val="a"/>
    <w:rsid w:val="00E26229"/>
    <w:pPr>
      <w:suppressAutoHyphens/>
      <w:overflowPunct w:val="0"/>
      <w:autoSpaceDE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  <w:lang w:eastAsia="ar-SA"/>
    </w:rPr>
  </w:style>
  <w:style w:type="paragraph" w:customStyle="1" w:styleId="24">
    <w:name w:val="Абзац списка2"/>
    <w:basedOn w:val="a"/>
    <w:rsid w:val="00331AC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8">
    <w:name w:val="Знак1"/>
    <w:basedOn w:val="a"/>
    <w:rsid w:val="00331AC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4">
    <w:name w:val="annotation reference"/>
    <w:basedOn w:val="a0"/>
    <w:rsid w:val="00306EEC"/>
    <w:rPr>
      <w:sz w:val="16"/>
      <w:szCs w:val="16"/>
    </w:rPr>
  </w:style>
  <w:style w:type="paragraph" w:styleId="aff5">
    <w:name w:val="annotation text"/>
    <w:basedOn w:val="a"/>
    <w:link w:val="aff6"/>
    <w:rsid w:val="00306EEC"/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rsid w:val="00306EEC"/>
  </w:style>
  <w:style w:type="paragraph" w:styleId="aff7">
    <w:name w:val="annotation subject"/>
    <w:basedOn w:val="aff5"/>
    <w:next w:val="aff5"/>
    <w:link w:val="aff8"/>
    <w:rsid w:val="00306EEC"/>
    <w:rPr>
      <w:b/>
      <w:bCs/>
    </w:rPr>
  </w:style>
  <w:style w:type="character" w:customStyle="1" w:styleId="aff8">
    <w:name w:val="Тема примечания Знак"/>
    <w:basedOn w:val="aff6"/>
    <w:link w:val="aff7"/>
    <w:rsid w:val="00306EEC"/>
    <w:rPr>
      <w:b/>
      <w:bCs/>
    </w:rPr>
  </w:style>
  <w:style w:type="paragraph" w:styleId="aff9">
    <w:name w:val="Document Map"/>
    <w:basedOn w:val="a"/>
    <w:link w:val="affa"/>
    <w:rsid w:val="00306EEC"/>
    <w:rPr>
      <w:rFonts w:ascii="Tahoma" w:hAnsi="Tahoma" w:cs="Tahoma"/>
      <w:sz w:val="16"/>
      <w:szCs w:val="16"/>
    </w:rPr>
  </w:style>
  <w:style w:type="character" w:customStyle="1" w:styleId="affa">
    <w:name w:val="Схема документа Знак"/>
    <w:basedOn w:val="a0"/>
    <w:link w:val="aff9"/>
    <w:rsid w:val="00306EE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A6C5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fb">
    <w:name w:val="ЭЭГ"/>
    <w:basedOn w:val="a"/>
    <w:rsid w:val="006A6C58"/>
    <w:pPr>
      <w:spacing w:line="360" w:lineRule="auto"/>
      <w:ind w:firstLine="720"/>
      <w:jc w:val="both"/>
    </w:pPr>
  </w:style>
  <w:style w:type="character" w:customStyle="1" w:styleId="af">
    <w:name w:val="Абзац списка Знак"/>
    <w:link w:val="ae"/>
    <w:uiPriority w:val="34"/>
    <w:locked/>
    <w:rsid w:val="009A2D41"/>
    <w:rPr>
      <w:sz w:val="24"/>
      <w:szCs w:val="24"/>
    </w:rPr>
  </w:style>
  <w:style w:type="paragraph" w:customStyle="1" w:styleId="affc">
    <w:name w:val="Заголовок статьи"/>
    <w:basedOn w:val="a"/>
    <w:next w:val="a"/>
    <w:uiPriority w:val="99"/>
    <w:rsid w:val="009A2D4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70">
    <w:name w:val="Заголовок 7 Знак"/>
    <w:basedOn w:val="a0"/>
    <w:link w:val="7"/>
    <w:rsid w:val="006B1F62"/>
    <w:rPr>
      <w:b/>
      <w:bCs/>
      <w:sz w:val="24"/>
      <w:szCs w:val="24"/>
      <w:lang w:eastAsia="ar-SA"/>
    </w:rPr>
  </w:style>
  <w:style w:type="character" w:customStyle="1" w:styleId="BodyTextChar1">
    <w:name w:val="Body Text Char1"/>
    <w:basedOn w:val="a0"/>
    <w:uiPriority w:val="99"/>
    <w:semiHidden/>
    <w:rsid w:val="006B1F62"/>
    <w:rPr>
      <w:sz w:val="24"/>
      <w:szCs w:val="24"/>
    </w:rPr>
  </w:style>
  <w:style w:type="character" w:customStyle="1" w:styleId="TitleChar">
    <w:name w:val="Title Char"/>
    <w:aliases w:val="Знак2 Char,Знак3 Char"/>
    <w:basedOn w:val="a0"/>
    <w:uiPriority w:val="99"/>
    <w:rsid w:val="006B1F62"/>
    <w:rPr>
      <w:rFonts w:ascii="Cambria" w:hAnsi="Cambria" w:cs="Cambria"/>
      <w:b/>
      <w:bCs/>
      <w:kern w:val="28"/>
      <w:sz w:val="32"/>
      <w:szCs w:val="32"/>
    </w:rPr>
  </w:style>
  <w:style w:type="character" w:customStyle="1" w:styleId="afc">
    <w:name w:val="Без интервала Знак"/>
    <w:link w:val="afb"/>
    <w:uiPriority w:val="1"/>
    <w:locked/>
    <w:rsid w:val="006B1F62"/>
    <w:rPr>
      <w:rFonts w:ascii="Calibri" w:eastAsia="Calibri" w:hAnsi="Calibri"/>
      <w:sz w:val="22"/>
      <w:szCs w:val="22"/>
      <w:lang w:eastAsia="en-US" w:bidi="ar-SA"/>
    </w:rPr>
  </w:style>
  <w:style w:type="paragraph" w:customStyle="1" w:styleId="120">
    <w:name w:val="Знак12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11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Pro-List-1">
    <w:name w:val="Pro-List -1"/>
    <w:basedOn w:val="a"/>
    <w:uiPriority w:val="99"/>
    <w:rsid w:val="006B1F62"/>
    <w:pPr>
      <w:tabs>
        <w:tab w:val="left" w:pos="2127"/>
      </w:tabs>
      <w:spacing w:before="120" w:line="288" w:lineRule="auto"/>
      <w:ind w:left="2127" w:hanging="284"/>
      <w:jc w:val="both"/>
    </w:pPr>
    <w:rPr>
      <w:rFonts w:ascii="Georgia" w:hAnsi="Georgia" w:cs="Georgia"/>
      <w:sz w:val="20"/>
      <w:szCs w:val="20"/>
    </w:rPr>
  </w:style>
  <w:style w:type="paragraph" w:customStyle="1" w:styleId="ConsPlusTitle">
    <w:name w:val="ConsPlusTitle"/>
    <w:rsid w:val="006B1F62"/>
    <w:pPr>
      <w:widowControl w:val="0"/>
      <w:suppressAutoHyphens/>
      <w:autoSpaceDE w:val="0"/>
    </w:pPr>
    <w:rPr>
      <w:rFonts w:ascii="Arial" w:hAnsi="Arial" w:cs="Arial"/>
      <w:b/>
      <w:bCs/>
      <w:kern w:val="1"/>
      <w:lang w:eastAsia="ar-SA"/>
    </w:rPr>
  </w:style>
  <w:style w:type="paragraph" w:customStyle="1" w:styleId="affd">
    <w:name w:val="Знак Знак Знак"/>
    <w:basedOn w:val="a"/>
    <w:rsid w:val="006B1F6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WW8Num1z0">
    <w:name w:val="WW8Num1z0"/>
    <w:rsid w:val="006B1F62"/>
    <w:rPr>
      <w:rFonts w:ascii="Symbol" w:hAnsi="Symbol" w:cs="Symbol"/>
      <w:sz w:val="18"/>
      <w:szCs w:val="18"/>
    </w:rPr>
  </w:style>
  <w:style w:type="character" w:customStyle="1" w:styleId="WW8Num2z0">
    <w:name w:val="WW8Num2z0"/>
    <w:rsid w:val="006B1F62"/>
    <w:rPr>
      <w:rFonts w:ascii="Symbol" w:hAnsi="Symbol" w:cs="Symbol"/>
    </w:rPr>
  </w:style>
  <w:style w:type="character" w:customStyle="1" w:styleId="WW8Num3z0">
    <w:name w:val="WW8Num3z0"/>
    <w:rsid w:val="006B1F62"/>
    <w:rPr>
      <w:rFonts w:ascii="Symbol" w:hAnsi="Symbol" w:cs="Symbol"/>
    </w:rPr>
  </w:style>
  <w:style w:type="character" w:customStyle="1" w:styleId="WW8Num3z1">
    <w:name w:val="WW8Num3z1"/>
    <w:rsid w:val="006B1F62"/>
    <w:rPr>
      <w:rFonts w:ascii="Courier New" w:hAnsi="Courier New" w:cs="Courier New"/>
    </w:rPr>
  </w:style>
  <w:style w:type="character" w:customStyle="1" w:styleId="WW8Num3z2">
    <w:name w:val="WW8Num3z2"/>
    <w:rsid w:val="006B1F62"/>
    <w:rPr>
      <w:rFonts w:ascii="Wingdings" w:hAnsi="Wingdings" w:cs="Wingdings"/>
    </w:rPr>
  </w:style>
  <w:style w:type="character" w:customStyle="1" w:styleId="WW8Num5z0">
    <w:name w:val="WW8Num5z0"/>
    <w:rsid w:val="006B1F62"/>
    <w:rPr>
      <w:rFonts w:ascii="Symbol" w:hAnsi="Symbol" w:cs="Symbol"/>
    </w:rPr>
  </w:style>
  <w:style w:type="character" w:customStyle="1" w:styleId="WW8Num5z1">
    <w:name w:val="WW8Num5z1"/>
    <w:rsid w:val="006B1F62"/>
    <w:rPr>
      <w:rFonts w:ascii="Courier New" w:hAnsi="Courier New" w:cs="Courier New"/>
    </w:rPr>
  </w:style>
  <w:style w:type="character" w:customStyle="1" w:styleId="WW8Num5z2">
    <w:name w:val="WW8Num5z2"/>
    <w:rsid w:val="006B1F62"/>
    <w:rPr>
      <w:rFonts w:ascii="Wingdings" w:hAnsi="Wingdings" w:cs="Wingdings"/>
    </w:rPr>
  </w:style>
  <w:style w:type="character" w:customStyle="1" w:styleId="WW8Num6z0">
    <w:name w:val="WW8Num6z0"/>
    <w:rsid w:val="006B1F62"/>
    <w:rPr>
      <w:rFonts w:ascii="Symbol" w:hAnsi="Symbol" w:cs="Symbol"/>
    </w:rPr>
  </w:style>
  <w:style w:type="character" w:customStyle="1" w:styleId="WW8Num6z2">
    <w:name w:val="WW8Num6z2"/>
    <w:rsid w:val="006B1F62"/>
    <w:rPr>
      <w:rFonts w:ascii="Wingdings" w:hAnsi="Wingdings" w:cs="Wingdings"/>
    </w:rPr>
  </w:style>
  <w:style w:type="character" w:customStyle="1" w:styleId="WW8Num6z4">
    <w:name w:val="WW8Num6z4"/>
    <w:rsid w:val="006B1F62"/>
    <w:rPr>
      <w:rFonts w:ascii="Courier New" w:hAnsi="Courier New" w:cs="Courier New"/>
    </w:rPr>
  </w:style>
  <w:style w:type="character" w:customStyle="1" w:styleId="WW8Num7z0">
    <w:name w:val="WW8Num7z0"/>
    <w:rsid w:val="006B1F62"/>
    <w:rPr>
      <w:rFonts w:ascii="Times New Roman" w:hAnsi="Times New Roman" w:cs="Times New Roman"/>
    </w:rPr>
  </w:style>
  <w:style w:type="character" w:customStyle="1" w:styleId="WW8Num8z0">
    <w:name w:val="WW8Num8z0"/>
    <w:rsid w:val="006B1F62"/>
    <w:rPr>
      <w:rFonts w:ascii="Times New Roman" w:hAnsi="Times New Roman" w:cs="Times New Roman"/>
    </w:rPr>
  </w:style>
  <w:style w:type="character" w:customStyle="1" w:styleId="WW8Num8z1">
    <w:name w:val="WW8Num8z1"/>
    <w:rsid w:val="006B1F62"/>
    <w:rPr>
      <w:rFonts w:ascii="Symbol" w:hAnsi="Symbol" w:cs="Symbol"/>
    </w:rPr>
  </w:style>
  <w:style w:type="character" w:customStyle="1" w:styleId="WW8Num8z2">
    <w:name w:val="WW8Num8z2"/>
    <w:rsid w:val="006B1F62"/>
    <w:rPr>
      <w:rFonts w:ascii="Wingdings" w:hAnsi="Wingdings" w:cs="Wingdings"/>
    </w:rPr>
  </w:style>
  <w:style w:type="character" w:customStyle="1" w:styleId="WW8Num8z4">
    <w:name w:val="WW8Num8z4"/>
    <w:rsid w:val="006B1F62"/>
    <w:rPr>
      <w:rFonts w:ascii="Courier New" w:hAnsi="Courier New" w:cs="Courier New"/>
    </w:rPr>
  </w:style>
  <w:style w:type="character" w:customStyle="1" w:styleId="WW8Num9z0">
    <w:name w:val="WW8Num9z0"/>
    <w:rsid w:val="006B1F62"/>
    <w:rPr>
      <w:rFonts w:ascii="Symbol" w:hAnsi="Symbol" w:cs="Symbol"/>
    </w:rPr>
  </w:style>
  <w:style w:type="character" w:customStyle="1" w:styleId="WW8Num10z0">
    <w:name w:val="WW8Num10z0"/>
    <w:rsid w:val="006B1F62"/>
    <w:rPr>
      <w:rFonts w:ascii="Times New Roman" w:hAnsi="Times New Roman" w:cs="Times New Roman"/>
    </w:rPr>
  </w:style>
  <w:style w:type="character" w:customStyle="1" w:styleId="WW8Num10z2">
    <w:name w:val="WW8Num10z2"/>
    <w:rsid w:val="006B1F62"/>
    <w:rPr>
      <w:rFonts w:ascii="Wingdings" w:hAnsi="Wingdings" w:cs="Wingdings"/>
    </w:rPr>
  </w:style>
  <w:style w:type="character" w:customStyle="1" w:styleId="WW8Num10z3">
    <w:name w:val="WW8Num10z3"/>
    <w:rsid w:val="006B1F62"/>
    <w:rPr>
      <w:rFonts w:ascii="Symbol" w:hAnsi="Symbol" w:cs="Symbol"/>
    </w:rPr>
  </w:style>
  <w:style w:type="character" w:customStyle="1" w:styleId="WW8Num10z4">
    <w:name w:val="WW8Num10z4"/>
    <w:rsid w:val="006B1F62"/>
    <w:rPr>
      <w:rFonts w:ascii="Courier New" w:hAnsi="Courier New" w:cs="Courier New"/>
    </w:rPr>
  </w:style>
  <w:style w:type="character" w:customStyle="1" w:styleId="WW8Num13z0">
    <w:name w:val="WW8Num13z0"/>
    <w:rsid w:val="006B1F62"/>
    <w:rPr>
      <w:rFonts w:ascii="Symbol" w:hAnsi="Symbol" w:cs="Symbol"/>
    </w:rPr>
  </w:style>
  <w:style w:type="character" w:customStyle="1" w:styleId="WW8Num14z0">
    <w:name w:val="WW8Num14z0"/>
    <w:rsid w:val="006B1F62"/>
    <w:rPr>
      <w:rFonts w:ascii="Symbol" w:hAnsi="Symbol" w:cs="Symbol"/>
    </w:rPr>
  </w:style>
  <w:style w:type="character" w:customStyle="1" w:styleId="WW8Num14z1">
    <w:name w:val="WW8Num14z1"/>
    <w:rsid w:val="006B1F62"/>
    <w:rPr>
      <w:rFonts w:ascii="Courier New" w:hAnsi="Courier New" w:cs="Courier New"/>
    </w:rPr>
  </w:style>
  <w:style w:type="character" w:customStyle="1" w:styleId="WW8Num14z2">
    <w:name w:val="WW8Num14z2"/>
    <w:rsid w:val="006B1F62"/>
    <w:rPr>
      <w:rFonts w:ascii="Wingdings" w:hAnsi="Wingdings" w:cs="Wingdings"/>
    </w:rPr>
  </w:style>
  <w:style w:type="character" w:customStyle="1" w:styleId="WW8Num15z0">
    <w:name w:val="WW8Num15z0"/>
    <w:rsid w:val="006B1F62"/>
    <w:rPr>
      <w:rFonts w:ascii="Symbol" w:hAnsi="Symbol" w:cs="Symbol"/>
    </w:rPr>
  </w:style>
  <w:style w:type="character" w:customStyle="1" w:styleId="WW8Num15z1">
    <w:name w:val="WW8Num15z1"/>
    <w:rsid w:val="006B1F62"/>
    <w:rPr>
      <w:rFonts w:ascii="Courier New" w:hAnsi="Courier New" w:cs="Courier New"/>
    </w:rPr>
  </w:style>
  <w:style w:type="character" w:customStyle="1" w:styleId="WW8Num15z2">
    <w:name w:val="WW8Num15z2"/>
    <w:rsid w:val="006B1F62"/>
    <w:rPr>
      <w:rFonts w:ascii="Wingdings" w:hAnsi="Wingdings" w:cs="Wingdings"/>
    </w:rPr>
  </w:style>
  <w:style w:type="character" w:customStyle="1" w:styleId="WW8Num16z0">
    <w:name w:val="WW8Num16z0"/>
    <w:rsid w:val="006B1F62"/>
    <w:rPr>
      <w:rFonts w:ascii="Symbol" w:hAnsi="Symbol" w:cs="Symbol"/>
    </w:rPr>
  </w:style>
  <w:style w:type="character" w:customStyle="1" w:styleId="WW8Num16z1">
    <w:name w:val="WW8Num16z1"/>
    <w:rsid w:val="006B1F62"/>
    <w:rPr>
      <w:rFonts w:ascii="Courier New" w:hAnsi="Courier New" w:cs="Courier New"/>
    </w:rPr>
  </w:style>
  <w:style w:type="character" w:customStyle="1" w:styleId="WW8Num16z2">
    <w:name w:val="WW8Num16z2"/>
    <w:rsid w:val="006B1F62"/>
    <w:rPr>
      <w:rFonts w:ascii="Wingdings" w:hAnsi="Wingdings" w:cs="Wingdings"/>
    </w:rPr>
  </w:style>
  <w:style w:type="character" w:customStyle="1" w:styleId="WW8Num17z0">
    <w:name w:val="WW8Num17z0"/>
    <w:rsid w:val="006B1F62"/>
    <w:rPr>
      <w:rFonts w:ascii="Symbol" w:hAnsi="Symbol" w:cs="Symbol"/>
    </w:rPr>
  </w:style>
  <w:style w:type="character" w:customStyle="1" w:styleId="WW8Num17z1">
    <w:name w:val="WW8Num17z1"/>
    <w:rsid w:val="006B1F62"/>
    <w:rPr>
      <w:rFonts w:ascii="Courier New" w:hAnsi="Courier New" w:cs="Courier New"/>
    </w:rPr>
  </w:style>
  <w:style w:type="character" w:customStyle="1" w:styleId="WW8Num17z2">
    <w:name w:val="WW8Num17z2"/>
    <w:rsid w:val="006B1F62"/>
    <w:rPr>
      <w:rFonts w:ascii="Wingdings" w:hAnsi="Wingdings" w:cs="Wingdings"/>
    </w:rPr>
  </w:style>
  <w:style w:type="character" w:customStyle="1" w:styleId="WW8Num18z0">
    <w:name w:val="WW8Num18z0"/>
    <w:rsid w:val="006B1F62"/>
    <w:rPr>
      <w:rFonts w:ascii="Symbol" w:hAnsi="Symbol" w:cs="Symbol"/>
    </w:rPr>
  </w:style>
  <w:style w:type="character" w:customStyle="1" w:styleId="WW8Num18z1">
    <w:name w:val="WW8Num18z1"/>
    <w:rsid w:val="006B1F62"/>
    <w:rPr>
      <w:rFonts w:ascii="Courier New" w:hAnsi="Courier New" w:cs="Courier New"/>
    </w:rPr>
  </w:style>
  <w:style w:type="character" w:customStyle="1" w:styleId="WW8Num18z2">
    <w:name w:val="WW8Num18z2"/>
    <w:rsid w:val="006B1F62"/>
    <w:rPr>
      <w:rFonts w:ascii="Wingdings" w:hAnsi="Wingdings" w:cs="Wingdings"/>
    </w:rPr>
  </w:style>
  <w:style w:type="character" w:customStyle="1" w:styleId="WW8Num19z0">
    <w:name w:val="WW8Num19z0"/>
    <w:rsid w:val="006B1F62"/>
    <w:rPr>
      <w:rFonts w:ascii="Symbol" w:hAnsi="Symbol" w:cs="Symbol"/>
    </w:rPr>
  </w:style>
  <w:style w:type="character" w:customStyle="1" w:styleId="WW8Num19z1">
    <w:name w:val="WW8Num19z1"/>
    <w:rsid w:val="006B1F62"/>
    <w:rPr>
      <w:rFonts w:ascii="Courier New" w:hAnsi="Courier New" w:cs="Courier New"/>
    </w:rPr>
  </w:style>
  <w:style w:type="character" w:customStyle="1" w:styleId="WW8Num19z2">
    <w:name w:val="WW8Num19z2"/>
    <w:rsid w:val="006B1F62"/>
    <w:rPr>
      <w:rFonts w:ascii="Wingdings" w:hAnsi="Wingdings" w:cs="Wingdings"/>
    </w:rPr>
  </w:style>
  <w:style w:type="character" w:customStyle="1" w:styleId="WW8Num19z3">
    <w:name w:val="WW8Num19z3"/>
    <w:rsid w:val="006B1F62"/>
    <w:rPr>
      <w:rFonts w:ascii="Symbol" w:hAnsi="Symbol" w:cs="Symbol"/>
    </w:rPr>
  </w:style>
  <w:style w:type="character" w:customStyle="1" w:styleId="WW8Num20z0">
    <w:name w:val="WW8Num20z0"/>
    <w:rsid w:val="006B1F62"/>
    <w:rPr>
      <w:rFonts w:ascii="Times New Roman" w:hAnsi="Times New Roman" w:cs="Times New Roman"/>
    </w:rPr>
  </w:style>
  <w:style w:type="character" w:customStyle="1" w:styleId="WW8Num20z1">
    <w:name w:val="WW8Num20z1"/>
    <w:rsid w:val="006B1F62"/>
    <w:rPr>
      <w:rFonts w:ascii="Courier New" w:hAnsi="Courier New" w:cs="Courier New"/>
    </w:rPr>
  </w:style>
  <w:style w:type="character" w:customStyle="1" w:styleId="WW8Num20z2">
    <w:name w:val="WW8Num20z2"/>
    <w:rsid w:val="006B1F62"/>
    <w:rPr>
      <w:rFonts w:ascii="Wingdings" w:hAnsi="Wingdings" w:cs="Wingdings"/>
    </w:rPr>
  </w:style>
  <w:style w:type="character" w:customStyle="1" w:styleId="WW8Num20z3">
    <w:name w:val="WW8Num20z3"/>
    <w:rsid w:val="006B1F62"/>
    <w:rPr>
      <w:rFonts w:ascii="Symbol" w:hAnsi="Symbol" w:cs="Symbol"/>
    </w:rPr>
  </w:style>
  <w:style w:type="character" w:customStyle="1" w:styleId="WW8Num21z0">
    <w:name w:val="WW8Num21z0"/>
    <w:rsid w:val="006B1F62"/>
    <w:rPr>
      <w:rFonts w:ascii="Symbol" w:hAnsi="Symbol" w:cs="Symbol"/>
    </w:rPr>
  </w:style>
  <w:style w:type="character" w:customStyle="1" w:styleId="WW8Num22z0">
    <w:name w:val="WW8Num22z0"/>
    <w:rsid w:val="006B1F62"/>
    <w:rPr>
      <w:rFonts w:ascii="Symbol" w:hAnsi="Symbol" w:cs="Symbol"/>
    </w:rPr>
  </w:style>
  <w:style w:type="character" w:customStyle="1" w:styleId="WW8Num22z1">
    <w:name w:val="WW8Num22z1"/>
    <w:rsid w:val="006B1F62"/>
    <w:rPr>
      <w:rFonts w:ascii="Courier New" w:hAnsi="Courier New" w:cs="Courier New"/>
    </w:rPr>
  </w:style>
  <w:style w:type="character" w:customStyle="1" w:styleId="WW8Num22z2">
    <w:name w:val="WW8Num22z2"/>
    <w:rsid w:val="006B1F62"/>
    <w:rPr>
      <w:rFonts w:ascii="Wingdings" w:hAnsi="Wingdings" w:cs="Wingdings"/>
    </w:rPr>
  </w:style>
  <w:style w:type="character" w:customStyle="1" w:styleId="WW8Num23z0">
    <w:name w:val="WW8Num23z0"/>
    <w:rsid w:val="006B1F62"/>
    <w:rPr>
      <w:rFonts w:ascii="Symbol" w:hAnsi="Symbol" w:cs="Symbol"/>
    </w:rPr>
  </w:style>
  <w:style w:type="character" w:customStyle="1" w:styleId="WW8Num23z1">
    <w:name w:val="WW8Num23z1"/>
    <w:rsid w:val="006B1F62"/>
    <w:rPr>
      <w:rFonts w:ascii="Courier New" w:hAnsi="Courier New" w:cs="Courier New"/>
    </w:rPr>
  </w:style>
  <w:style w:type="character" w:customStyle="1" w:styleId="WW8Num23z2">
    <w:name w:val="WW8Num23z2"/>
    <w:rsid w:val="006B1F62"/>
    <w:rPr>
      <w:rFonts w:ascii="Wingdings" w:hAnsi="Wingdings" w:cs="Wingdings"/>
    </w:rPr>
  </w:style>
  <w:style w:type="character" w:customStyle="1" w:styleId="WW8Num24z0">
    <w:name w:val="WW8Num24z0"/>
    <w:rsid w:val="006B1F62"/>
    <w:rPr>
      <w:rFonts w:ascii="Symbol" w:hAnsi="Symbol" w:cs="Symbol"/>
    </w:rPr>
  </w:style>
  <w:style w:type="character" w:customStyle="1" w:styleId="WW8Num24z1">
    <w:name w:val="WW8Num24z1"/>
    <w:rsid w:val="006B1F62"/>
    <w:rPr>
      <w:rFonts w:ascii="Courier New" w:hAnsi="Courier New" w:cs="Courier New"/>
    </w:rPr>
  </w:style>
  <w:style w:type="character" w:customStyle="1" w:styleId="WW8Num24z2">
    <w:name w:val="WW8Num24z2"/>
    <w:rsid w:val="006B1F62"/>
    <w:rPr>
      <w:rFonts w:ascii="Wingdings" w:hAnsi="Wingdings" w:cs="Wingdings"/>
    </w:rPr>
  </w:style>
  <w:style w:type="character" w:customStyle="1" w:styleId="WW8Num25z0">
    <w:name w:val="WW8Num25z0"/>
    <w:rsid w:val="006B1F62"/>
    <w:rPr>
      <w:rFonts w:ascii="Times New Roman" w:hAnsi="Times New Roman" w:cs="Times New Roman"/>
    </w:rPr>
  </w:style>
  <w:style w:type="character" w:customStyle="1" w:styleId="WW8Num25z1">
    <w:name w:val="WW8Num25z1"/>
    <w:rsid w:val="006B1F62"/>
    <w:rPr>
      <w:rFonts w:ascii="Courier New" w:hAnsi="Courier New" w:cs="Courier New"/>
    </w:rPr>
  </w:style>
  <w:style w:type="character" w:customStyle="1" w:styleId="WW8Num25z2">
    <w:name w:val="WW8Num25z2"/>
    <w:rsid w:val="006B1F62"/>
    <w:rPr>
      <w:rFonts w:ascii="Wingdings" w:hAnsi="Wingdings" w:cs="Wingdings"/>
    </w:rPr>
  </w:style>
  <w:style w:type="character" w:customStyle="1" w:styleId="WW8Num25z3">
    <w:name w:val="WW8Num25z3"/>
    <w:rsid w:val="006B1F62"/>
    <w:rPr>
      <w:rFonts w:ascii="Symbol" w:hAnsi="Symbol" w:cs="Symbol"/>
    </w:rPr>
  </w:style>
  <w:style w:type="character" w:customStyle="1" w:styleId="WW8Num26z0">
    <w:name w:val="WW8Num26z0"/>
    <w:rsid w:val="006B1F62"/>
    <w:rPr>
      <w:rFonts w:ascii="Symbol" w:hAnsi="Symbol" w:cs="Symbol"/>
    </w:rPr>
  </w:style>
  <w:style w:type="character" w:customStyle="1" w:styleId="WW8Num26z1">
    <w:name w:val="WW8Num26z1"/>
    <w:rsid w:val="006B1F62"/>
    <w:rPr>
      <w:rFonts w:ascii="Courier New" w:hAnsi="Courier New" w:cs="Courier New"/>
    </w:rPr>
  </w:style>
  <w:style w:type="character" w:customStyle="1" w:styleId="WW8Num26z2">
    <w:name w:val="WW8Num26z2"/>
    <w:rsid w:val="006B1F62"/>
    <w:rPr>
      <w:rFonts w:ascii="Wingdings" w:hAnsi="Wingdings" w:cs="Wingdings"/>
    </w:rPr>
  </w:style>
  <w:style w:type="character" w:customStyle="1" w:styleId="WW8Num29z0">
    <w:name w:val="WW8Num29z0"/>
    <w:rsid w:val="006B1F62"/>
    <w:rPr>
      <w:rFonts w:ascii="Symbol" w:hAnsi="Symbol" w:cs="Symbol"/>
    </w:rPr>
  </w:style>
  <w:style w:type="character" w:customStyle="1" w:styleId="WW8Num31z0">
    <w:name w:val="WW8Num31z0"/>
    <w:rsid w:val="006B1F62"/>
    <w:rPr>
      <w:rFonts w:ascii="Symbol" w:hAnsi="Symbol" w:cs="Symbol"/>
    </w:rPr>
  </w:style>
  <w:style w:type="character" w:customStyle="1" w:styleId="WW8Num31z1">
    <w:name w:val="WW8Num31z1"/>
    <w:rsid w:val="006B1F62"/>
    <w:rPr>
      <w:rFonts w:ascii="Courier New" w:hAnsi="Courier New" w:cs="Courier New"/>
    </w:rPr>
  </w:style>
  <w:style w:type="character" w:customStyle="1" w:styleId="WW8Num31z2">
    <w:name w:val="WW8Num31z2"/>
    <w:rsid w:val="006B1F62"/>
    <w:rPr>
      <w:rFonts w:ascii="Wingdings" w:hAnsi="Wingdings" w:cs="Wingdings"/>
    </w:rPr>
  </w:style>
  <w:style w:type="character" w:customStyle="1" w:styleId="WW8Num32z0">
    <w:name w:val="WW8Num32z0"/>
    <w:rsid w:val="006B1F62"/>
    <w:rPr>
      <w:rFonts w:ascii="Symbol" w:hAnsi="Symbol" w:cs="Symbol"/>
    </w:rPr>
  </w:style>
  <w:style w:type="character" w:customStyle="1" w:styleId="WW8Num32z1">
    <w:name w:val="WW8Num32z1"/>
    <w:rsid w:val="006B1F62"/>
    <w:rPr>
      <w:rFonts w:ascii="Courier New" w:hAnsi="Courier New" w:cs="Courier New"/>
    </w:rPr>
  </w:style>
  <w:style w:type="character" w:customStyle="1" w:styleId="WW8Num32z2">
    <w:name w:val="WW8Num32z2"/>
    <w:rsid w:val="006B1F62"/>
    <w:rPr>
      <w:rFonts w:ascii="Wingdings" w:hAnsi="Wingdings" w:cs="Wingdings"/>
    </w:rPr>
  </w:style>
  <w:style w:type="character" w:customStyle="1" w:styleId="WW8Num33z0">
    <w:name w:val="WW8Num33z0"/>
    <w:rsid w:val="006B1F62"/>
    <w:rPr>
      <w:rFonts w:ascii="Symbol" w:hAnsi="Symbol" w:cs="Symbol"/>
    </w:rPr>
  </w:style>
  <w:style w:type="character" w:customStyle="1" w:styleId="WW8Num33z1">
    <w:name w:val="WW8Num33z1"/>
    <w:rsid w:val="006B1F62"/>
    <w:rPr>
      <w:rFonts w:ascii="Courier New" w:hAnsi="Courier New" w:cs="Courier New"/>
    </w:rPr>
  </w:style>
  <w:style w:type="character" w:customStyle="1" w:styleId="WW8Num33z2">
    <w:name w:val="WW8Num33z2"/>
    <w:rsid w:val="006B1F62"/>
    <w:rPr>
      <w:rFonts w:ascii="Wingdings" w:hAnsi="Wingdings" w:cs="Wingdings"/>
    </w:rPr>
  </w:style>
  <w:style w:type="character" w:customStyle="1" w:styleId="19">
    <w:name w:val="Основной шрифт абзаца1"/>
    <w:rsid w:val="006B1F62"/>
  </w:style>
  <w:style w:type="character" w:customStyle="1" w:styleId="affe">
    <w:name w:val="Маркеры списка"/>
    <w:rsid w:val="006B1F62"/>
    <w:rPr>
      <w:rFonts w:ascii="StarSymbol" w:eastAsia="StarSymbol" w:hAnsi="StarSymbol" w:cs="StarSymbol"/>
      <w:sz w:val="18"/>
      <w:szCs w:val="18"/>
    </w:rPr>
  </w:style>
  <w:style w:type="paragraph" w:customStyle="1" w:styleId="1a">
    <w:name w:val="Заголовок1"/>
    <w:basedOn w:val="a"/>
    <w:next w:val="af3"/>
    <w:rsid w:val="006B1F62"/>
    <w:pPr>
      <w:keepNext/>
      <w:suppressAutoHyphens/>
      <w:spacing w:before="240" w:after="120"/>
    </w:pPr>
    <w:rPr>
      <w:rFonts w:ascii="Arial" w:eastAsia="MS Mincho" w:hAnsi="Arial" w:cs="Arial"/>
      <w:sz w:val="28"/>
      <w:szCs w:val="28"/>
      <w:lang w:eastAsia="ar-SA"/>
    </w:rPr>
  </w:style>
  <w:style w:type="paragraph" w:styleId="afff">
    <w:name w:val="List"/>
    <w:basedOn w:val="af3"/>
    <w:rsid w:val="006B1F62"/>
    <w:pPr>
      <w:suppressAutoHyphens/>
      <w:spacing w:after="0"/>
      <w:jc w:val="both"/>
    </w:pPr>
    <w:rPr>
      <w:lang w:eastAsia="ar-SA"/>
    </w:rPr>
  </w:style>
  <w:style w:type="paragraph" w:customStyle="1" w:styleId="1b">
    <w:name w:val="Название1"/>
    <w:basedOn w:val="a"/>
    <w:rsid w:val="006B1F62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1c">
    <w:name w:val="Указатель1"/>
    <w:basedOn w:val="a"/>
    <w:rsid w:val="006B1F62"/>
    <w:pPr>
      <w:suppressLineNumbers/>
      <w:suppressAutoHyphens/>
    </w:pPr>
    <w:rPr>
      <w:sz w:val="20"/>
      <w:szCs w:val="20"/>
      <w:lang w:eastAsia="ar-SA"/>
    </w:rPr>
  </w:style>
  <w:style w:type="paragraph" w:customStyle="1" w:styleId="221">
    <w:name w:val="Основной текст с отступом 22"/>
    <w:basedOn w:val="a"/>
    <w:rsid w:val="006B1F62"/>
    <w:pPr>
      <w:suppressAutoHyphens/>
      <w:spacing w:line="360" w:lineRule="auto"/>
      <w:ind w:firstLine="851"/>
    </w:pPr>
    <w:rPr>
      <w:lang w:eastAsia="ar-SA"/>
    </w:rPr>
  </w:style>
  <w:style w:type="paragraph" w:customStyle="1" w:styleId="320">
    <w:name w:val="Основной текст 32"/>
    <w:basedOn w:val="a"/>
    <w:rsid w:val="006B1F62"/>
    <w:pPr>
      <w:suppressAutoHyphens/>
      <w:jc w:val="both"/>
    </w:pPr>
    <w:rPr>
      <w:lang w:eastAsia="ar-SA"/>
    </w:rPr>
  </w:style>
  <w:style w:type="paragraph" w:customStyle="1" w:styleId="25">
    <w:name w:val="Обычный2"/>
    <w:basedOn w:val="a"/>
    <w:uiPriority w:val="99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d">
    <w:name w:val="Цитата1"/>
    <w:basedOn w:val="a"/>
    <w:rsid w:val="006B1F62"/>
    <w:pPr>
      <w:suppressAutoHyphens/>
      <w:ind w:left="84" w:right="72" w:firstLine="636"/>
      <w:jc w:val="both"/>
    </w:pPr>
    <w:rPr>
      <w:lang w:eastAsia="ar-SA"/>
    </w:rPr>
  </w:style>
  <w:style w:type="paragraph" w:customStyle="1" w:styleId="321">
    <w:name w:val="Основной текст с отступом 32"/>
    <w:basedOn w:val="a"/>
    <w:rsid w:val="006B1F62"/>
    <w:pPr>
      <w:suppressAutoHyphens/>
      <w:spacing w:line="360" w:lineRule="auto"/>
      <w:ind w:firstLine="851"/>
      <w:jc w:val="both"/>
    </w:pPr>
    <w:rPr>
      <w:lang w:eastAsia="ar-SA"/>
    </w:rPr>
  </w:style>
  <w:style w:type="paragraph" w:customStyle="1" w:styleId="afff0">
    <w:name w:val="Заголовок таблицы"/>
    <w:basedOn w:val="af0"/>
    <w:rsid w:val="006B1F62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51">
    <w:name w:val="Название5"/>
    <w:basedOn w:val="a"/>
    <w:next w:val="af4"/>
    <w:rsid w:val="006B1F62"/>
    <w:pPr>
      <w:suppressAutoHyphens/>
      <w:jc w:val="center"/>
    </w:pPr>
    <w:rPr>
      <w:b/>
      <w:bCs/>
      <w:lang w:eastAsia="ar-SA"/>
    </w:rPr>
  </w:style>
  <w:style w:type="paragraph" w:customStyle="1" w:styleId="250">
    <w:name w:val="Основной текст с отступом 25"/>
    <w:basedOn w:val="a"/>
    <w:rsid w:val="006B1F62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styleId="afff1">
    <w:name w:val="Emphasis"/>
    <w:basedOn w:val="a0"/>
    <w:qFormat/>
    <w:rsid w:val="006B1F62"/>
    <w:rPr>
      <w:i/>
      <w:iCs/>
    </w:rPr>
  </w:style>
  <w:style w:type="paragraph" w:customStyle="1" w:styleId="1e">
    <w:name w:val="Красная строка1"/>
    <w:basedOn w:val="af3"/>
    <w:rsid w:val="006B1F62"/>
    <w:pPr>
      <w:suppressAutoHyphens/>
      <w:spacing w:after="0"/>
      <w:ind w:firstLine="283"/>
      <w:jc w:val="both"/>
    </w:pPr>
    <w:rPr>
      <w:lang w:eastAsia="ar-SA"/>
    </w:rPr>
  </w:style>
  <w:style w:type="paragraph" w:customStyle="1" w:styleId="Style3">
    <w:name w:val="Style3"/>
    <w:basedOn w:val="a"/>
    <w:rsid w:val="006B1F62"/>
    <w:pPr>
      <w:suppressAutoHyphens/>
      <w:spacing w:line="278" w:lineRule="exact"/>
      <w:ind w:firstLine="427"/>
      <w:jc w:val="both"/>
    </w:pPr>
    <w:rPr>
      <w:sz w:val="20"/>
      <w:szCs w:val="20"/>
      <w:lang w:eastAsia="ar-SA"/>
    </w:rPr>
  </w:style>
  <w:style w:type="paragraph" w:customStyle="1" w:styleId="Style6">
    <w:name w:val="Style6"/>
    <w:basedOn w:val="a"/>
    <w:rsid w:val="006B1F62"/>
    <w:pPr>
      <w:suppressAutoHyphens/>
      <w:spacing w:line="278" w:lineRule="exact"/>
      <w:ind w:firstLine="816"/>
      <w:jc w:val="both"/>
    </w:pPr>
    <w:rPr>
      <w:sz w:val="20"/>
      <w:szCs w:val="20"/>
      <w:lang w:eastAsia="ar-SA"/>
    </w:rPr>
  </w:style>
  <w:style w:type="paragraph" w:customStyle="1" w:styleId="Style7">
    <w:name w:val="Style7"/>
    <w:basedOn w:val="a"/>
    <w:rsid w:val="006B1F62"/>
    <w:pPr>
      <w:suppressAutoHyphens/>
      <w:spacing w:line="276" w:lineRule="exact"/>
      <w:ind w:firstLine="1387"/>
      <w:jc w:val="both"/>
    </w:pPr>
    <w:rPr>
      <w:sz w:val="20"/>
      <w:szCs w:val="20"/>
      <w:lang w:eastAsia="ar-SA"/>
    </w:rPr>
  </w:style>
  <w:style w:type="paragraph" w:customStyle="1" w:styleId="Style2">
    <w:name w:val="Style2"/>
    <w:basedOn w:val="a"/>
    <w:rsid w:val="006B1F62"/>
    <w:pPr>
      <w:suppressAutoHyphens/>
      <w:spacing w:line="278" w:lineRule="exact"/>
      <w:ind w:firstLine="691"/>
      <w:jc w:val="both"/>
    </w:pPr>
    <w:rPr>
      <w:sz w:val="20"/>
      <w:szCs w:val="20"/>
      <w:lang w:eastAsia="ar-SA"/>
    </w:rPr>
  </w:style>
  <w:style w:type="character" w:customStyle="1" w:styleId="FontStyle13">
    <w:name w:val="Font Style13"/>
    <w:rsid w:val="006B1F62"/>
    <w:rPr>
      <w:rFonts w:ascii="Times New Roman" w:hAnsi="Times New Roman" w:cs="Times New Roman"/>
      <w:sz w:val="20"/>
      <w:szCs w:val="20"/>
    </w:rPr>
  </w:style>
  <w:style w:type="paragraph" w:customStyle="1" w:styleId="msonormalcxsplast">
    <w:name w:val="msonormalcxsplast"/>
    <w:basedOn w:val="a"/>
    <w:rsid w:val="006B1F62"/>
    <w:pPr>
      <w:spacing w:before="100" w:beforeAutospacing="1" w:after="100" w:afterAutospacing="1"/>
    </w:pPr>
  </w:style>
  <w:style w:type="paragraph" w:customStyle="1" w:styleId="340">
    <w:name w:val="Основной текст с отступом 34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6">
    <w:name w:val="Знак Знак2"/>
    <w:rsid w:val="006B1F62"/>
    <w:rPr>
      <w:lang w:eastAsia="ar-SA" w:bidi="ar-SA"/>
    </w:rPr>
  </w:style>
  <w:style w:type="paragraph" w:customStyle="1" w:styleId="1f">
    <w:name w:val="Обычный (веб)1"/>
    <w:basedOn w:val="a"/>
    <w:rsid w:val="006B1F62"/>
    <w:pPr>
      <w:widowControl w:val="0"/>
      <w:suppressAutoHyphens/>
    </w:pPr>
    <w:rPr>
      <w:kern w:val="1"/>
    </w:rPr>
  </w:style>
  <w:style w:type="paragraph" w:customStyle="1" w:styleId="msonormalbullet2gif">
    <w:name w:val="msonormalbullet2.gif"/>
    <w:basedOn w:val="a"/>
    <w:rsid w:val="006B1F62"/>
    <w:pPr>
      <w:spacing w:before="100" w:beforeAutospacing="1" w:after="100" w:afterAutospacing="1"/>
    </w:pPr>
  </w:style>
  <w:style w:type="character" w:customStyle="1" w:styleId="61">
    <w:name w:val="Знак Знак6"/>
    <w:locked/>
    <w:rsid w:val="006B1F62"/>
    <w:rPr>
      <w:b/>
      <w:bCs/>
      <w:sz w:val="24"/>
      <w:szCs w:val="24"/>
      <w:lang w:eastAsia="ar-SA" w:bidi="ar-SA"/>
    </w:rPr>
  </w:style>
  <w:style w:type="character" w:customStyle="1" w:styleId="38">
    <w:name w:val="Знак Знак3"/>
    <w:locked/>
    <w:rsid w:val="006B1F62"/>
    <w:rPr>
      <w:lang w:val="ru-RU" w:eastAsia="ar-SA" w:bidi="ar-SA"/>
    </w:rPr>
  </w:style>
  <w:style w:type="paragraph" w:customStyle="1" w:styleId="350">
    <w:name w:val="Основной текст с отступом 35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12">
    <w:name w:val="Обычный21"/>
    <w:uiPriority w:val="99"/>
    <w:rsid w:val="006B1F62"/>
    <w:pPr>
      <w:widowControl w:val="0"/>
      <w:suppressAutoHyphens/>
    </w:pPr>
    <w:rPr>
      <w:lang w:eastAsia="ar-SA"/>
    </w:rPr>
  </w:style>
  <w:style w:type="character" w:customStyle="1" w:styleId="213">
    <w:name w:val="Знак Знак21"/>
    <w:uiPriority w:val="99"/>
    <w:rsid w:val="006B1F62"/>
    <w:rPr>
      <w:lang w:eastAsia="ar-SA" w:bidi="ar-SA"/>
    </w:rPr>
  </w:style>
  <w:style w:type="paragraph" w:customStyle="1" w:styleId="39">
    <w:name w:val="Абзац списка3"/>
    <w:uiPriority w:val="99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character" w:customStyle="1" w:styleId="apple-converted-space">
    <w:name w:val="apple-converted-space"/>
    <w:rsid w:val="006B1F62"/>
  </w:style>
  <w:style w:type="paragraph" w:customStyle="1" w:styleId="121">
    <w:name w:val="Обычный + 12 пт"/>
    <w:basedOn w:val="a"/>
    <w:rsid w:val="006B1F62"/>
    <w:pPr>
      <w:suppressAutoHyphens/>
      <w:ind w:firstLine="720"/>
      <w:jc w:val="both"/>
    </w:pPr>
    <w:rPr>
      <w:lang w:eastAsia="ar-SA"/>
    </w:rPr>
  </w:style>
  <w:style w:type="table" w:customStyle="1" w:styleId="1f0">
    <w:name w:val="Сетка таблицы1"/>
    <w:uiPriority w:val="59"/>
    <w:rsid w:val="006B1F62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6B1F62"/>
  </w:style>
  <w:style w:type="paragraph" w:customStyle="1" w:styleId="Style4">
    <w:name w:val="Style4"/>
    <w:basedOn w:val="a"/>
    <w:rsid w:val="006B1F62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18">
    <w:name w:val="Font Style18"/>
    <w:rsid w:val="006B1F62"/>
    <w:rPr>
      <w:rFonts w:ascii="Times New Roman" w:hAnsi="Times New Roman" w:cs="Times New Roman"/>
      <w:b/>
      <w:bCs/>
      <w:sz w:val="22"/>
      <w:szCs w:val="22"/>
    </w:rPr>
  </w:style>
  <w:style w:type="paragraph" w:customStyle="1" w:styleId="text">
    <w:name w:val="text"/>
    <w:basedOn w:val="a"/>
    <w:rsid w:val="006B1F62"/>
    <w:pPr>
      <w:spacing w:before="240" w:after="240"/>
    </w:pPr>
  </w:style>
  <w:style w:type="character" w:styleId="afff2">
    <w:name w:val="FollowedHyperlink"/>
    <w:basedOn w:val="a0"/>
    <w:uiPriority w:val="99"/>
    <w:rsid w:val="006B1F62"/>
    <w:rPr>
      <w:color w:val="800080"/>
      <w:u w:val="single"/>
    </w:rPr>
  </w:style>
  <w:style w:type="paragraph" w:customStyle="1" w:styleId="xl68">
    <w:name w:val="xl6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9">
    <w:name w:val="xl69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5">
    <w:name w:val="xl7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7">
    <w:name w:val="xl7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2">
    <w:name w:val="xl82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4">
    <w:name w:val="xl84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6">
    <w:name w:val="xl8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7">
    <w:name w:val="xl8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88">
    <w:name w:val="xl88"/>
    <w:basedOn w:val="a"/>
    <w:rsid w:val="006B1F62"/>
    <w:pP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89">
    <w:name w:val="xl8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6B1F62"/>
    <w:pPr>
      <w:spacing w:before="100" w:beforeAutospacing="1" w:after="100" w:afterAutospacing="1"/>
    </w:pPr>
  </w:style>
  <w:style w:type="paragraph" w:customStyle="1" w:styleId="xl97">
    <w:name w:val="xl9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98">
    <w:name w:val="xl98"/>
    <w:basedOn w:val="a"/>
    <w:rsid w:val="006B1F62"/>
    <w:pPr>
      <w:spacing w:before="100" w:beforeAutospacing="1" w:after="100" w:afterAutospacing="1"/>
    </w:pPr>
  </w:style>
  <w:style w:type="paragraph" w:customStyle="1" w:styleId="xl99">
    <w:name w:val="xl9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6B1F62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"/>
    <w:rsid w:val="006B1F62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3">
    <w:name w:val="xl103"/>
    <w:basedOn w:val="a"/>
    <w:rsid w:val="006B1F62"/>
    <w:pPr>
      <w:spacing w:before="100" w:beforeAutospacing="1" w:after="100" w:afterAutospacing="1"/>
    </w:pPr>
  </w:style>
  <w:style w:type="paragraph" w:customStyle="1" w:styleId="xl104">
    <w:name w:val="xl104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B1F6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B1F62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a"/>
    <w:rsid w:val="006B1F6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6B1F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6B1F6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3">
    <w:name w:val="xl113"/>
    <w:basedOn w:val="a"/>
    <w:rsid w:val="006B1F62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rsid w:val="006B1F6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5">
    <w:name w:val="xl12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7">
    <w:name w:val="xl12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3">
    <w:name w:val="xl13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5">
    <w:name w:val="xl13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6">
    <w:name w:val="xl13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8">
    <w:name w:val="xl13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0">
    <w:name w:val="xl14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1">
    <w:name w:val="xl14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44">
    <w:name w:val="xl14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45">
    <w:name w:val="xl14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6">
    <w:name w:val="xl14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7">
    <w:name w:val="xl14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8">
    <w:name w:val="xl14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49">
    <w:name w:val="xl14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2">
    <w:name w:val="xl15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3">
    <w:name w:val="xl15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4">
    <w:name w:val="xl15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2">
    <w:name w:val="xl16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3">
    <w:name w:val="xl16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4">
    <w:name w:val="xl16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65">
    <w:name w:val="xl16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6">
    <w:name w:val="xl16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0">
    <w:name w:val="xl17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71">
    <w:name w:val="xl17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3">
    <w:name w:val="xl17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4">
    <w:name w:val="xl17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5">
    <w:name w:val="xl17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76">
    <w:name w:val="xl17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7">
    <w:name w:val="xl17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8">
    <w:name w:val="xl17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1">
    <w:name w:val="xl18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2">
    <w:name w:val="xl18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83">
    <w:name w:val="xl18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3a">
    <w:name w:val="Обычный3"/>
    <w:rsid w:val="006B1F62"/>
    <w:pPr>
      <w:widowControl w:val="0"/>
      <w:suppressAutoHyphens/>
    </w:pPr>
    <w:rPr>
      <w:rFonts w:eastAsia="Arial"/>
      <w:lang w:eastAsia="ar-SA"/>
    </w:rPr>
  </w:style>
  <w:style w:type="paragraph" w:customStyle="1" w:styleId="41">
    <w:name w:val="Обычный4"/>
    <w:basedOn w:val="a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42">
    <w:name w:val="Абзац списка4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81">
    <w:name w:val="Заголовок 81"/>
    <w:basedOn w:val="Standard"/>
    <w:next w:val="a"/>
    <w:rsid w:val="006B1F62"/>
    <w:pPr>
      <w:keepNext/>
      <w:spacing w:line="100" w:lineRule="atLeast"/>
      <w:jc w:val="center"/>
      <w:outlineLvl w:val="7"/>
    </w:pPr>
    <w:rPr>
      <w:rFonts w:eastAsia="Times New Roman" w:cs="Times New Roman"/>
      <w:szCs w:val="20"/>
      <w:lang w:val="ru-RU" w:eastAsia="ar-SA" w:bidi="ar-SA"/>
    </w:rPr>
  </w:style>
  <w:style w:type="character" w:customStyle="1" w:styleId="FontStyle15">
    <w:name w:val="Font Style15"/>
    <w:rsid w:val="006B1F62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rvts24">
    <w:name w:val="rvts24"/>
    <w:rsid w:val="006B1F62"/>
    <w:rPr>
      <w:rFonts w:ascii="Times New Roman" w:hAnsi="Times New Roman" w:cs="Times New Roman" w:hint="default"/>
      <w:sz w:val="24"/>
      <w:szCs w:val="24"/>
    </w:rPr>
  </w:style>
  <w:style w:type="paragraph" w:customStyle="1" w:styleId="xl66">
    <w:name w:val="xl66"/>
    <w:basedOn w:val="a"/>
    <w:rsid w:val="006B1F62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6B1F62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27">
    <w:name w:val="Body Text 2"/>
    <w:basedOn w:val="a"/>
    <w:link w:val="28"/>
    <w:rsid w:val="006B1F62"/>
    <w:pPr>
      <w:jc w:val="both"/>
    </w:pPr>
    <w:rPr>
      <w:szCs w:val="20"/>
    </w:rPr>
  </w:style>
  <w:style w:type="character" w:customStyle="1" w:styleId="28">
    <w:name w:val="Основной текст 2 Знак"/>
    <w:basedOn w:val="a0"/>
    <w:link w:val="27"/>
    <w:rsid w:val="006B1F62"/>
    <w:rPr>
      <w:sz w:val="24"/>
    </w:rPr>
  </w:style>
  <w:style w:type="character" w:customStyle="1" w:styleId="afff3">
    <w:name w:val="Текст сноски Знак"/>
    <w:basedOn w:val="a0"/>
    <w:link w:val="afff4"/>
    <w:rsid w:val="006B1F62"/>
    <w:rPr>
      <w:rFonts w:ascii="Calibri" w:eastAsia="Calibri" w:hAnsi="Calibri"/>
      <w:lang w:eastAsia="en-US"/>
    </w:rPr>
  </w:style>
  <w:style w:type="paragraph" w:styleId="afff4">
    <w:name w:val="footnote text"/>
    <w:basedOn w:val="a"/>
    <w:link w:val="afff3"/>
    <w:rsid w:val="006B1F62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1f1">
    <w:name w:val="Текст сноски Знак1"/>
    <w:basedOn w:val="a0"/>
    <w:rsid w:val="006B1F62"/>
  </w:style>
  <w:style w:type="paragraph" w:customStyle="1" w:styleId="1f2">
    <w:name w:val="Без интервала1"/>
    <w:rsid w:val="006B1F62"/>
    <w:rPr>
      <w:rFonts w:ascii="Calibri" w:hAnsi="Calibri"/>
      <w:sz w:val="22"/>
      <w:szCs w:val="22"/>
      <w:lang w:eastAsia="en-US"/>
    </w:rPr>
  </w:style>
  <w:style w:type="paragraph" w:customStyle="1" w:styleId="52">
    <w:name w:val="Абзац списка5"/>
    <w:basedOn w:val="a"/>
    <w:rsid w:val="00B85E72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f3">
    <w:name w:val="Знак1"/>
    <w:basedOn w:val="a"/>
    <w:rsid w:val="00B85E7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Абзац списка6"/>
    <w:basedOn w:val="a"/>
    <w:rsid w:val="00B85E72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53">
    <w:name w:val="Обычный5"/>
    <w:rsid w:val="00076DD1"/>
    <w:pPr>
      <w:widowControl w:val="0"/>
      <w:suppressAutoHyphens/>
    </w:pPr>
    <w:rPr>
      <w:rFonts w:eastAsia="Arial"/>
      <w:lang w:eastAsia="ar-SA"/>
    </w:rPr>
  </w:style>
  <w:style w:type="paragraph" w:customStyle="1" w:styleId="63">
    <w:name w:val="Обычный6"/>
    <w:basedOn w:val="a"/>
    <w:rsid w:val="00076DD1"/>
    <w:pPr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9">
    <w:name w:val="Знак Знак2"/>
    <w:rsid w:val="00076DD1"/>
    <w:rPr>
      <w:lang w:eastAsia="ar-SA"/>
    </w:rPr>
  </w:style>
  <w:style w:type="paragraph" w:customStyle="1" w:styleId="71">
    <w:name w:val="Абзац списка7"/>
    <w:rsid w:val="00076DD1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2a">
    <w:name w:val="Обычный (веб)2"/>
    <w:basedOn w:val="a"/>
    <w:rsid w:val="00076DD1"/>
    <w:pPr>
      <w:widowControl w:val="0"/>
    </w:pPr>
    <w:rPr>
      <w:rFonts w:eastAsia="Andale Sans UI"/>
      <w:kern w:val="2"/>
    </w:rPr>
  </w:style>
  <w:style w:type="numbering" w:customStyle="1" w:styleId="1f4">
    <w:name w:val="Нет списка1"/>
    <w:next w:val="a2"/>
    <w:uiPriority w:val="99"/>
    <w:semiHidden/>
    <w:unhideWhenUsed/>
    <w:rsid w:val="00076DD1"/>
  </w:style>
  <w:style w:type="paragraph" w:styleId="afff5">
    <w:name w:val="Block Text"/>
    <w:basedOn w:val="a"/>
    <w:uiPriority w:val="99"/>
    <w:unhideWhenUsed/>
    <w:rsid w:val="00076DD1"/>
    <w:pPr>
      <w:widowControl w:val="0"/>
      <w:snapToGrid w:val="0"/>
      <w:ind w:left="280" w:right="200"/>
      <w:jc w:val="center"/>
    </w:pPr>
    <w:rPr>
      <w:sz w:val="28"/>
      <w:szCs w:val="28"/>
    </w:rPr>
  </w:style>
  <w:style w:type="paragraph" w:styleId="afff6">
    <w:name w:val="endnote text"/>
    <w:basedOn w:val="a"/>
    <w:link w:val="afff7"/>
    <w:rsid w:val="00076DD1"/>
    <w:rPr>
      <w:sz w:val="20"/>
      <w:szCs w:val="20"/>
      <w:lang w:eastAsia="ar-SA"/>
    </w:rPr>
  </w:style>
  <w:style w:type="character" w:customStyle="1" w:styleId="afff7">
    <w:name w:val="Текст концевой сноски Знак"/>
    <w:basedOn w:val="a0"/>
    <w:link w:val="afff6"/>
    <w:rsid w:val="00076DD1"/>
    <w:rPr>
      <w:lang w:eastAsia="ar-SA"/>
    </w:rPr>
  </w:style>
  <w:style w:type="character" w:styleId="afff8">
    <w:name w:val="endnote reference"/>
    <w:rsid w:val="00076DD1"/>
    <w:rPr>
      <w:vertAlign w:val="superscript"/>
    </w:rPr>
  </w:style>
  <w:style w:type="character" w:styleId="afff9">
    <w:name w:val="footnote reference"/>
    <w:rsid w:val="00076DD1"/>
    <w:rPr>
      <w:vertAlign w:val="superscript"/>
    </w:rPr>
  </w:style>
  <w:style w:type="paragraph" w:customStyle="1" w:styleId="font5">
    <w:name w:val="font5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8">
    <w:name w:val="font8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9">
    <w:name w:val="font9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0">
    <w:name w:val="font10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1">
    <w:name w:val="font11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12">
    <w:name w:val="font12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xl65">
    <w:name w:val="xl65"/>
    <w:basedOn w:val="a"/>
    <w:rsid w:val="00B81B19"/>
    <w:pPr>
      <w:spacing w:before="100" w:beforeAutospacing="1" w:after="100" w:afterAutospacing="1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7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5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21B5E3-25A9-4904-91E3-D800374AC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19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КФНП</Company>
  <LinksUpToDate>false</LinksUpToDate>
  <CharactersWithSpaces>158</CharactersWithSpaces>
  <SharedDoc>false</SharedDoc>
  <HLinks>
    <vt:vector size="6" baseType="variant">
      <vt:variant>
        <vt:i4>4194306</vt:i4>
      </vt:variant>
      <vt:variant>
        <vt:i4>0</vt:i4>
      </vt:variant>
      <vt:variant>
        <vt:i4>0</vt:i4>
      </vt:variant>
      <vt:variant>
        <vt:i4>5</vt:i4>
      </vt:variant>
      <vt:variant>
        <vt:lpwstr>garantf1://18829445.1000/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gorshkova</dc:creator>
  <cp:lastModifiedBy>Губкина Марина Петровна</cp:lastModifiedBy>
  <cp:revision>40</cp:revision>
  <cp:lastPrinted>2019-03-20T10:01:00Z</cp:lastPrinted>
  <dcterms:created xsi:type="dcterms:W3CDTF">2018-03-26T13:16:00Z</dcterms:created>
  <dcterms:modified xsi:type="dcterms:W3CDTF">2023-03-23T10:20:00Z</dcterms:modified>
</cp:coreProperties>
</file>